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BE063C" w14:paraId="4BAB5635" w14:textId="77777777" w:rsidTr="004F2927">
        <w:trPr>
          <w:trHeight w:val="1268"/>
        </w:trPr>
        <w:tc>
          <w:tcPr>
            <w:tcW w:w="1668" w:type="dxa"/>
          </w:tcPr>
          <w:p w14:paraId="191EC6E7" w14:textId="77777777" w:rsidR="004702FB" w:rsidRPr="00BE063C" w:rsidRDefault="004702FB" w:rsidP="004702FB">
            <w:pPr>
              <w:pStyle w:val="Glava"/>
              <w:rPr>
                <w:rFonts w:ascii="Arial" w:hAnsi="Arial" w:cs="Arial"/>
                <w:b/>
                <w:color w:val="000000" w:themeColor="text1"/>
                <w:sz w:val="20"/>
                <w:szCs w:val="20"/>
              </w:rPr>
            </w:pPr>
          </w:p>
        </w:tc>
        <w:tc>
          <w:tcPr>
            <w:tcW w:w="3361" w:type="dxa"/>
          </w:tcPr>
          <w:p w14:paraId="4CC140BE" w14:textId="77777777" w:rsidR="004702FB" w:rsidRPr="00BE063C" w:rsidRDefault="004702FB" w:rsidP="004702FB">
            <w:pPr>
              <w:pStyle w:val="Glava"/>
              <w:rPr>
                <w:rFonts w:ascii="Arial" w:hAnsi="Arial" w:cs="Arial"/>
                <w:b/>
                <w:color w:val="000000" w:themeColor="text1"/>
                <w:sz w:val="20"/>
                <w:szCs w:val="20"/>
              </w:rPr>
            </w:pPr>
          </w:p>
        </w:tc>
        <w:tc>
          <w:tcPr>
            <w:tcW w:w="4209" w:type="dxa"/>
          </w:tcPr>
          <w:p w14:paraId="2CDD9509" w14:textId="77777777" w:rsidR="004702FB" w:rsidRPr="00BE063C" w:rsidRDefault="004702FB" w:rsidP="004702FB">
            <w:pPr>
              <w:pStyle w:val="Glava"/>
              <w:rPr>
                <w:rFonts w:ascii="Arial" w:hAnsi="Arial" w:cs="Arial"/>
                <w:b/>
                <w:color w:val="000000" w:themeColor="text1"/>
                <w:sz w:val="20"/>
                <w:szCs w:val="20"/>
              </w:rPr>
            </w:pPr>
          </w:p>
        </w:tc>
      </w:tr>
    </w:tbl>
    <w:p w14:paraId="0717043A" w14:textId="77777777" w:rsidR="004702FB" w:rsidRPr="00BE063C" w:rsidRDefault="004702FB" w:rsidP="006975C6">
      <w:pPr>
        <w:pStyle w:val="Paragraf"/>
        <w:rPr>
          <w:rFonts w:ascii="Arial" w:hAnsi="Arial" w:cs="Arial"/>
          <w:sz w:val="20"/>
          <w:szCs w:val="20"/>
        </w:rPr>
      </w:pPr>
    </w:p>
    <w:p w14:paraId="1909D7CD" w14:textId="77777777" w:rsidR="00AF7FB0" w:rsidRPr="00BE063C" w:rsidRDefault="00FB3258" w:rsidP="006975C6">
      <w:pPr>
        <w:pStyle w:val="Paragraf"/>
        <w:rPr>
          <w:rFonts w:ascii="Arial" w:hAnsi="Arial" w:cs="Arial"/>
          <w:sz w:val="20"/>
          <w:szCs w:val="20"/>
        </w:rPr>
      </w:pPr>
      <w:r w:rsidRPr="00BE063C">
        <w:rPr>
          <w:rFonts w:ascii="Arial" w:hAnsi="Arial" w:cs="Arial"/>
          <w:sz w:val="20"/>
          <w:szCs w:val="20"/>
        </w:rPr>
        <w:t>Št.:</w:t>
      </w:r>
      <w:r w:rsidR="00127127" w:rsidRPr="00BE063C">
        <w:rPr>
          <w:rFonts w:ascii="Arial" w:hAnsi="Arial" w:cs="Arial"/>
          <w:sz w:val="20"/>
          <w:szCs w:val="20"/>
        </w:rPr>
        <w:t xml:space="preserve"> </w:t>
      </w:r>
      <w:r w:rsidRPr="00BE063C">
        <w:rPr>
          <w:rFonts w:ascii="Arial" w:hAnsi="Arial" w:cs="Arial"/>
          <w:sz w:val="20"/>
          <w:szCs w:val="20"/>
        </w:rPr>
        <w:t>430-0011/2025</w:t>
      </w:r>
    </w:p>
    <w:p w14:paraId="29A885D3" w14:textId="77777777" w:rsidR="00FB3258" w:rsidRPr="00BE063C" w:rsidRDefault="00FB3258" w:rsidP="00FC2646">
      <w:pPr>
        <w:pStyle w:val="Paragraf"/>
        <w:tabs>
          <w:tab w:val="right" w:pos="9070"/>
        </w:tabs>
        <w:rPr>
          <w:rFonts w:ascii="Arial" w:hAnsi="Arial" w:cs="Arial"/>
          <w:sz w:val="20"/>
          <w:szCs w:val="20"/>
        </w:rPr>
      </w:pPr>
      <w:r w:rsidRPr="00BE063C">
        <w:rPr>
          <w:rFonts w:ascii="Arial" w:hAnsi="Arial" w:cs="Arial"/>
          <w:sz w:val="20"/>
          <w:szCs w:val="20"/>
        </w:rPr>
        <w:t>Datum: 09.06.2025</w:t>
      </w:r>
      <w:r w:rsidR="00FC2646" w:rsidRPr="00BE063C">
        <w:rPr>
          <w:rFonts w:ascii="Arial" w:hAnsi="Arial" w:cs="Arial"/>
          <w:sz w:val="20"/>
          <w:szCs w:val="20"/>
        </w:rPr>
        <w:tab/>
      </w:r>
    </w:p>
    <w:p w14:paraId="4122CBE4" w14:textId="77777777" w:rsidR="00043DDE" w:rsidRPr="00BE063C" w:rsidRDefault="00043DDE" w:rsidP="006975C6">
      <w:pPr>
        <w:pStyle w:val="Paragraf"/>
        <w:rPr>
          <w:rFonts w:ascii="Arial" w:hAnsi="Arial" w:cs="Arial"/>
          <w:sz w:val="20"/>
          <w:szCs w:val="20"/>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BE063C" w14:paraId="2DA9A1A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EF4B44E" w14:textId="6890D834" w:rsidR="00FB3258" w:rsidRPr="00BE063C" w:rsidRDefault="00A61A34" w:rsidP="0033249E">
            <w:pPr>
              <w:pStyle w:val="Paragraf"/>
              <w:jc w:val="right"/>
              <w:rPr>
                <w:rFonts w:ascii="Arial" w:hAnsi="Arial" w:cs="Arial"/>
                <w:color w:val="BFBFBF" w:themeColor="background1" w:themeShade="BF"/>
                <w:sz w:val="20"/>
                <w:szCs w:val="20"/>
              </w:rPr>
            </w:pPr>
            <w:r>
              <w:rPr>
                <w:rFonts w:ascii="Arial" w:hAnsi="Arial" w:cs="Arial"/>
                <w:color w:val="BFBFBF" w:themeColor="background1" w:themeShade="BF"/>
                <w:sz w:val="20"/>
                <w:szCs w:val="20"/>
              </w:rPr>
              <w:t>PONUDBENA</w:t>
            </w:r>
            <w:r w:rsidR="00FB3258" w:rsidRPr="00BE063C">
              <w:rPr>
                <w:rFonts w:ascii="Arial" w:hAnsi="Arial" w:cs="Arial"/>
                <w:color w:val="BFBFBF" w:themeColor="background1" w:themeShade="BF"/>
                <w:sz w:val="20"/>
                <w:szCs w:val="20"/>
              </w:rPr>
              <w:t xml:space="preserve"> DOKUMENTACIJA</w:t>
            </w:r>
          </w:p>
          <w:p w14:paraId="5F01EA16" w14:textId="77777777" w:rsidR="00BE063C" w:rsidRDefault="00FB3258" w:rsidP="00FB3258">
            <w:pPr>
              <w:pStyle w:val="Paragraf"/>
              <w:spacing w:before="0"/>
              <w:jc w:val="right"/>
              <w:rPr>
                <w:rFonts w:ascii="Arial" w:hAnsi="Arial" w:cs="Arial"/>
                <w:b/>
                <w:bCs/>
                <w:sz w:val="22"/>
                <w:szCs w:val="22"/>
              </w:rPr>
            </w:pPr>
            <w:r w:rsidRPr="00BE063C">
              <w:rPr>
                <w:rFonts w:ascii="Arial" w:hAnsi="Arial" w:cs="Arial"/>
                <w:b/>
                <w:bCs/>
                <w:sz w:val="22"/>
                <w:szCs w:val="22"/>
              </w:rPr>
              <w:t xml:space="preserve">IZVAJANJE PREVOZOV ŠOLSKIH OTROK IZ OBČINE ČRNA NA KOROŠKEM </w:t>
            </w:r>
            <w:r w:rsidR="00BE063C">
              <w:rPr>
                <w:rFonts w:ascii="Arial" w:hAnsi="Arial" w:cs="Arial"/>
                <w:b/>
                <w:bCs/>
                <w:sz w:val="22"/>
                <w:szCs w:val="22"/>
              </w:rPr>
              <w:t xml:space="preserve">    </w:t>
            </w:r>
          </w:p>
          <w:p w14:paraId="3CB6034E" w14:textId="1B63CED1" w:rsidR="00FB3258" w:rsidRPr="00BE063C" w:rsidRDefault="00FB3258" w:rsidP="00FB3258">
            <w:pPr>
              <w:pStyle w:val="Paragraf"/>
              <w:spacing w:before="0"/>
              <w:jc w:val="right"/>
              <w:rPr>
                <w:rFonts w:ascii="Arial" w:hAnsi="Arial" w:cs="Arial"/>
                <w:b/>
                <w:bCs/>
                <w:sz w:val="20"/>
                <w:szCs w:val="20"/>
              </w:rPr>
            </w:pPr>
            <w:r w:rsidRPr="00BE063C">
              <w:rPr>
                <w:rFonts w:ascii="Arial" w:hAnsi="Arial" w:cs="Arial"/>
                <w:b/>
                <w:bCs/>
                <w:sz w:val="22"/>
                <w:szCs w:val="22"/>
              </w:rPr>
              <w:t>V ŠOLSKEM LETU 2025/2026</w:t>
            </w:r>
          </w:p>
        </w:tc>
      </w:tr>
    </w:tbl>
    <w:p w14:paraId="5FAA4C3E" w14:textId="77777777" w:rsidR="00FB3258" w:rsidRPr="00BE063C" w:rsidRDefault="00FB3258" w:rsidP="006975C6">
      <w:pPr>
        <w:pStyle w:val="Paragraf"/>
        <w:rPr>
          <w:rFonts w:ascii="Arial" w:hAnsi="Arial" w:cs="Arial"/>
          <w:sz w:val="20"/>
          <w:szCs w:val="20"/>
        </w:rPr>
      </w:pPr>
    </w:p>
    <w:p w14:paraId="233BCD8D" w14:textId="0A88ED73" w:rsidR="00FB3258" w:rsidRPr="00BE063C" w:rsidRDefault="00FB3258" w:rsidP="006975C6">
      <w:pPr>
        <w:pStyle w:val="Paragraf"/>
        <w:rPr>
          <w:rFonts w:ascii="Arial" w:hAnsi="Arial" w:cs="Arial"/>
          <w:sz w:val="20"/>
          <w:szCs w:val="20"/>
        </w:rPr>
      </w:pPr>
      <w:r w:rsidRPr="00BE063C">
        <w:rPr>
          <w:rFonts w:ascii="Arial" w:hAnsi="Arial" w:cs="Arial"/>
          <w:sz w:val="20"/>
          <w:szCs w:val="20"/>
        </w:rPr>
        <w:t xml:space="preserve">Zaporedna številka: </w:t>
      </w:r>
      <w:r w:rsidR="0023479E" w:rsidRPr="00BE063C">
        <w:rPr>
          <w:rFonts w:ascii="Arial" w:hAnsi="Arial" w:cs="Arial"/>
          <w:sz w:val="20"/>
          <w:szCs w:val="20"/>
        </w:rPr>
        <w:t>430-0011</w:t>
      </w:r>
      <w:r w:rsidR="007D57FC" w:rsidRPr="00BE063C">
        <w:rPr>
          <w:rFonts w:ascii="Arial" w:hAnsi="Arial" w:cs="Arial"/>
          <w:sz w:val="20"/>
          <w:szCs w:val="20"/>
        </w:rPr>
        <w:t>/2025</w:t>
      </w:r>
    </w:p>
    <w:p w14:paraId="48496AB2" w14:textId="77777777" w:rsidR="00FB3258" w:rsidRPr="00BE063C" w:rsidRDefault="00FB3258" w:rsidP="006975C6">
      <w:pPr>
        <w:pStyle w:val="Paragraf"/>
        <w:rPr>
          <w:rFonts w:ascii="Arial" w:hAnsi="Arial" w:cs="Arial"/>
          <w:sz w:val="20"/>
          <w:szCs w:val="20"/>
        </w:rPr>
      </w:pPr>
      <w:r w:rsidRPr="00BE063C">
        <w:rPr>
          <w:rFonts w:ascii="Arial" w:hAnsi="Arial" w:cs="Arial"/>
          <w:sz w:val="20"/>
          <w:szCs w:val="20"/>
        </w:rPr>
        <w:t>Vrsta postopka: odprti postopek skladno s 40. členom ZJN-3</w:t>
      </w:r>
    </w:p>
    <w:p w14:paraId="438F0BA6" w14:textId="77777777" w:rsidR="00337E4D" w:rsidRPr="00BE063C" w:rsidRDefault="00337E4D">
      <w:pPr>
        <w:rPr>
          <w:rFonts w:ascii="Arial" w:hAnsi="Arial" w:cs="Arial"/>
          <w:sz w:val="20"/>
          <w:szCs w:val="20"/>
        </w:rPr>
      </w:pPr>
    </w:p>
    <w:p w14:paraId="61BEC91A" w14:textId="77777777" w:rsidR="00960022" w:rsidRPr="00BE063C" w:rsidRDefault="00E55B9D">
      <w:pPr>
        <w:rPr>
          <w:rFonts w:ascii="Arial" w:hAnsi="Arial" w:cs="Arial"/>
          <w:sz w:val="20"/>
          <w:szCs w:val="20"/>
        </w:rPr>
      </w:pPr>
      <w:r w:rsidRPr="00BE063C">
        <w:rPr>
          <w:rFonts w:ascii="Arial" w:hAnsi="Arial" w:cs="Arial"/>
          <w:sz w:val="20"/>
          <w:szCs w:val="20"/>
        </w:rPr>
        <w:br w:type="page"/>
      </w:r>
    </w:p>
    <w:p w14:paraId="290C035E" w14:textId="77777777" w:rsidR="00960022" w:rsidRPr="00BE063C" w:rsidRDefault="00960022" w:rsidP="006975C6">
      <w:pPr>
        <w:pStyle w:val="Paragraf"/>
        <w:rPr>
          <w:rFonts w:ascii="Arial" w:hAnsi="Arial" w:cs="Arial"/>
          <w:sz w:val="20"/>
          <w:szCs w:val="20"/>
        </w:rPr>
        <w:sectPr w:rsidR="00960022" w:rsidRPr="00BE063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BE063C" w14:paraId="385DCDCE" w14:textId="77777777" w:rsidTr="004F2927">
        <w:trPr>
          <w:trHeight w:val="1268"/>
        </w:trPr>
        <w:tc>
          <w:tcPr>
            <w:tcW w:w="1668" w:type="dxa"/>
          </w:tcPr>
          <w:p w14:paraId="4CE9FDD9" w14:textId="77777777" w:rsidR="004702FB" w:rsidRPr="00BE063C" w:rsidRDefault="004702FB" w:rsidP="004702FB">
            <w:pPr>
              <w:pStyle w:val="Glava"/>
              <w:rPr>
                <w:rFonts w:ascii="Arial" w:hAnsi="Arial" w:cs="Arial"/>
                <w:b/>
                <w:color w:val="000000" w:themeColor="text1"/>
                <w:sz w:val="20"/>
                <w:szCs w:val="20"/>
              </w:rPr>
            </w:pPr>
          </w:p>
        </w:tc>
        <w:tc>
          <w:tcPr>
            <w:tcW w:w="3361" w:type="dxa"/>
          </w:tcPr>
          <w:p w14:paraId="47BC395C" w14:textId="77777777" w:rsidR="004702FB" w:rsidRPr="00BE063C" w:rsidRDefault="004702FB" w:rsidP="004702FB">
            <w:pPr>
              <w:pStyle w:val="Glava"/>
              <w:rPr>
                <w:rFonts w:ascii="Arial" w:hAnsi="Arial" w:cs="Arial"/>
                <w:b/>
                <w:color w:val="000000" w:themeColor="text1"/>
                <w:sz w:val="20"/>
                <w:szCs w:val="20"/>
              </w:rPr>
            </w:pPr>
          </w:p>
        </w:tc>
        <w:tc>
          <w:tcPr>
            <w:tcW w:w="4209" w:type="dxa"/>
          </w:tcPr>
          <w:p w14:paraId="1AF15BDC" w14:textId="77777777" w:rsidR="004702FB" w:rsidRPr="00BE063C" w:rsidRDefault="004702FB" w:rsidP="004702FB">
            <w:pPr>
              <w:pStyle w:val="Glava"/>
              <w:rPr>
                <w:rFonts w:ascii="Arial" w:hAnsi="Arial" w:cs="Arial"/>
                <w:b/>
                <w:color w:val="000000" w:themeColor="text1"/>
                <w:sz w:val="20"/>
                <w:szCs w:val="20"/>
              </w:rPr>
            </w:pPr>
          </w:p>
        </w:tc>
      </w:tr>
    </w:tbl>
    <w:p w14:paraId="0849D355" w14:textId="77777777" w:rsidR="009A5CAF" w:rsidRPr="00BE063C" w:rsidRDefault="009A5CAF"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sz w:val="20"/>
          <w:szCs w:val="20"/>
        </w:rPr>
      </w:pPr>
      <w:r w:rsidRPr="00BE063C">
        <w:rPr>
          <w:rFonts w:ascii="Arial" w:hAnsi="Arial" w:cs="Arial"/>
          <w:color w:val="FFFFFF" w:themeColor="background1"/>
          <w:sz w:val="20"/>
          <w:szCs w:val="20"/>
        </w:rPr>
        <w:t>Vsebina ponudbene dokumentacije</w:t>
      </w:r>
    </w:p>
    <w:p w14:paraId="133D060D" w14:textId="77777777" w:rsidR="009A5CAF" w:rsidRPr="00BE063C" w:rsidRDefault="009A5CAF" w:rsidP="00827BFC">
      <w:pPr>
        <w:pStyle w:val="Paragraf"/>
        <w:rPr>
          <w:rFonts w:ascii="Arial" w:hAnsi="Arial" w:cs="Arial"/>
          <w:sz w:val="20"/>
          <w:szCs w:val="20"/>
        </w:rPr>
      </w:pPr>
    </w:p>
    <w:p w14:paraId="271DCD9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D658595"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V primeru elektronske oddaje se kot original štejejo tudi dokumenti, ki so podpisani z elektronskim podpisom (certifikatom). Kot original pa ne štejejo skeni dokumentov z izpisom elektronske potrditve (npr. vizualizacijo elektronskega podpisa).</w:t>
      </w:r>
    </w:p>
    <w:p w14:paraId="7AC26989"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57A6C2" w14:textId="77777777" w:rsidR="009A5CAF" w:rsidRPr="00BE063C" w:rsidRDefault="009A5CAF" w:rsidP="001313C1">
      <w:pPr>
        <w:pStyle w:val="Paragraf"/>
        <w:jc w:val="both"/>
        <w:rPr>
          <w:rFonts w:ascii="Arial" w:hAnsi="Arial" w:cs="Arial"/>
          <w:sz w:val="20"/>
          <w:szCs w:val="20"/>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4F0914" w:rsidRPr="00BE063C" w14:paraId="3AFAE15B"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A508DD" w14:textId="77777777" w:rsidR="004F0914" w:rsidRPr="00BE063C" w:rsidRDefault="009A5CAF">
            <w:pPr>
              <w:jc w:val="center"/>
              <w:rPr>
                <w:sz w:val="20"/>
                <w:szCs w:val="20"/>
              </w:rPr>
            </w:pPr>
            <w:r w:rsidRPr="00BE063C">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651DC74" w14:textId="77777777" w:rsidR="004F0914" w:rsidRPr="00BE063C" w:rsidRDefault="009A5CAF">
            <w:pPr>
              <w:jc w:val="center"/>
              <w:rPr>
                <w:sz w:val="20"/>
                <w:szCs w:val="20"/>
              </w:rPr>
            </w:pPr>
            <w:r w:rsidRPr="00BE063C">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8323A2" w14:textId="77777777" w:rsidR="004F0914" w:rsidRPr="00BE063C" w:rsidRDefault="009A5CAF">
            <w:pPr>
              <w:jc w:val="center"/>
              <w:rPr>
                <w:sz w:val="20"/>
                <w:szCs w:val="20"/>
              </w:rPr>
            </w:pPr>
            <w:r w:rsidRPr="00BE063C">
              <w:rPr>
                <w:rFonts w:ascii="Arial" w:hAnsi="Arial" w:cs="Arial"/>
                <w:b/>
                <w:bCs/>
                <w:color w:val="000000"/>
                <w:position w:val="-3"/>
                <w:sz w:val="20"/>
                <w:szCs w:val="20"/>
                <w:shd w:val="clear" w:color="auto" w:fill="AAAAAA"/>
              </w:rPr>
              <w:t>Opombe</w:t>
            </w:r>
          </w:p>
        </w:tc>
      </w:tr>
      <w:tr w:rsidR="004F0914" w:rsidRPr="00BE063C" w14:paraId="719323C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4424A" w14:textId="77777777" w:rsidR="004F0914" w:rsidRPr="00BE063C" w:rsidRDefault="009A5CAF">
            <w:pPr>
              <w:rPr>
                <w:sz w:val="20"/>
                <w:szCs w:val="20"/>
              </w:rPr>
            </w:pPr>
            <w:r w:rsidRPr="00BE063C">
              <w:rPr>
                <w:rFonts w:ascii="Arial" w:hAnsi="Arial" w:cs="Arial"/>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FEFBE" w14:textId="77777777" w:rsidR="004F0914" w:rsidRPr="00BE063C" w:rsidRDefault="009A5CAF">
            <w:pPr>
              <w:rPr>
                <w:sz w:val="20"/>
                <w:szCs w:val="20"/>
              </w:rPr>
            </w:pPr>
            <w:r w:rsidRPr="00BE063C">
              <w:rPr>
                <w:rFonts w:ascii="Arial" w:hAnsi="Arial" w:cs="Arial"/>
                <w:color w:val="000000"/>
                <w:position w:val="-2"/>
                <w:sz w:val="20"/>
                <w:szCs w:val="20"/>
              </w:rPr>
              <w:t>Ponudba</w:t>
            </w:r>
            <w:r w:rsidRPr="00BE063C">
              <w:rPr>
                <w:rFonts w:ascii="Arial" w:hAnsi="Arial" w:cs="Arial"/>
                <w:color w:val="000000"/>
                <w:position w:val="-2"/>
                <w:sz w:val="20"/>
                <w:szCs w:val="20"/>
              </w:rPr>
              <w:br/>
            </w:r>
            <w:r w:rsidRPr="00BE063C">
              <w:rPr>
                <w:rFonts w:ascii="Arial" w:hAnsi="Arial" w:cs="Arial"/>
                <w:color w:val="000000"/>
                <w:position w:val="-2"/>
                <w:sz w:val="20"/>
                <w:szCs w:val="20"/>
              </w:rP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D2437"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 Prvo stran obrazca Ponudba iz katere je razvidna ponudbena cena, ponudnik pripne v razdelek »Predračun« v aplikaciji e-JN.</w:t>
            </w:r>
          </w:p>
        </w:tc>
      </w:tr>
      <w:tr w:rsidR="004F0914" w:rsidRPr="00BE063C" w14:paraId="42FD0A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156CD" w14:textId="77777777" w:rsidR="004F0914" w:rsidRPr="00BE063C" w:rsidRDefault="009A5CAF">
            <w:pPr>
              <w:rPr>
                <w:sz w:val="20"/>
                <w:szCs w:val="20"/>
              </w:rPr>
            </w:pPr>
            <w:r w:rsidRPr="00BE063C">
              <w:rPr>
                <w:rFonts w:ascii="Arial" w:hAnsi="Arial" w:cs="Arial"/>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BBC87" w14:textId="77777777" w:rsidR="004F0914" w:rsidRPr="00BE063C" w:rsidRDefault="009A5CAF">
            <w:pPr>
              <w:rPr>
                <w:sz w:val="20"/>
                <w:szCs w:val="20"/>
              </w:rPr>
            </w:pPr>
            <w:r w:rsidRPr="00BE063C">
              <w:rPr>
                <w:rFonts w:ascii="Arial" w:hAnsi="Arial" w:cs="Arial"/>
                <w:color w:val="000000"/>
                <w:position w:val="-2"/>
                <w:sz w:val="20"/>
                <w:szCs w:val="20"/>
              </w:rPr>
              <w:t>ESPD</w:t>
            </w:r>
            <w:r w:rsidRPr="00BE063C">
              <w:rPr>
                <w:rFonts w:ascii="Arial" w:hAnsi="Arial" w:cs="Arial"/>
                <w:color w:val="000000"/>
                <w:position w:val="-2"/>
                <w:sz w:val="20"/>
                <w:szCs w:val="20"/>
              </w:rPr>
              <w:br/>
            </w:r>
            <w:r w:rsidRPr="00BE063C">
              <w:rPr>
                <w:rFonts w:ascii="Arial" w:hAnsi="Arial" w:cs="Arial"/>
                <w:color w:val="000000"/>
                <w:position w:val="-2"/>
                <w:sz w:val="20"/>
                <w:szCs w:val="20"/>
              </w:rP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C80E1"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.xml, uvoziti v e-JN</w:t>
            </w:r>
          </w:p>
          <w:tbl>
            <w:tblPr>
              <w:tblStyle w:val="NormalTablePHPDOCX"/>
              <w:tblW w:w="0" w:type="auto"/>
              <w:tblLook w:val="04A0" w:firstRow="1" w:lastRow="0" w:firstColumn="1" w:lastColumn="0" w:noHBand="0" w:noVBand="1"/>
            </w:tblPr>
            <w:tblGrid>
              <w:gridCol w:w="438"/>
            </w:tblGrid>
            <w:tr w:rsidR="004F0914" w:rsidRPr="00BE063C" w14:paraId="09618FD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F0914" w:rsidRPr="00BE063C" w14:paraId="721417A1" w14:textId="77777777">
                    <w:tc>
                      <w:tcPr>
                        <w:tcW w:w="0" w:type="auto"/>
                        <w:tcMar>
                          <w:top w:w="0" w:type="auto"/>
                          <w:bottom w:w="0" w:type="auto"/>
                        </w:tcMar>
                      </w:tcPr>
                      <w:p w14:paraId="4C68F88D" w14:textId="77777777" w:rsidR="004F0914" w:rsidRPr="00BE063C" w:rsidRDefault="004F0914">
                        <w:pPr>
                          <w:rPr>
                            <w:sz w:val="20"/>
                            <w:szCs w:val="20"/>
                          </w:rPr>
                        </w:pPr>
                      </w:p>
                    </w:tc>
                  </w:tr>
                </w:tbl>
                <w:p w14:paraId="07DB7699" w14:textId="77777777" w:rsidR="004F0914" w:rsidRPr="00BE063C" w:rsidRDefault="004F0914">
                  <w:pPr>
                    <w:rPr>
                      <w:sz w:val="20"/>
                      <w:szCs w:val="20"/>
                    </w:rPr>
                  </w:pPr>
                </w:p>
              </w:tc>
            </w:tr>
          </w:tbl>
          <w:p w14:paraId="7ED81726" w14:textId="77777777" w:rsidR="004F0914" w:rsidRPr="00BE063C" w:rsidRDefault="004F0914">
            <w:pPr>
              <w:rPr>
                <w:sz w:val="20"/>
                <w:szCs w:val="20"/>
              </w:rPr>
            </w:pPr>
          </w:p>
        </w:tc>
      </w:tr>
      <w:tr w:rsidR="004F0914" w:rsidRPr="00BE063C" w14:paraId="79D41F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B9C64" w14:textId="77777777" w:rsidR="004F0914" w:rsidRPr="00BE063C" w:rsidRDefault="009A5CAF">
            <w:pPr>
              <w:rPr>
                <w:sz w:val="20"/>
                <w:szCs w:val="20"/>
              </w:rPr>
            </w:pPr>
            <w:r w:rsidRPr="00BE063C">
              <w:rPr>
                <w:rFonts w:ascii="Arial" w:hAnsi="Arial" w:cs="Arial"/>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B6579" w14:textId="77777777" w:rsidR="004F0914" w:rsidRPr="00BE063C" w:rsidRDefault="009A5CAF">
            <w:pPr>
              <w:rPr>
                <w:sz w:val="20"/>
                <w:szCs w:val="20"/>
              </w:rPr>
            </w:pPr>
            <w:r w:rsidRPr="00BE063C">
              <w:rPr>
                <w:rFonts w:ascii="Arial" w:hAnsi="Arial" w:cs="Arial"/>
                <w:color w:val="000000"/>
                <w:position w:val="-2"/>
                <w:sz w:val="20"/>
                <w:szCs w:val="20"/>
              </w:rPr>
              <w:t>Izjava gospodarskega subjekta in pooblastilo za pridobitev podatkov iz kazenske evidence</w:t>
            </w:r>
            <w:r w:rsidRPr="00BE063C">
              <w:rPr>
                <w:rFonts w:ascii="Arial" w:hAnsi="Arial" w:cs="Arial"/>
                <w:color w:val="000000"/>
                <w:position w:val="-2"/>
                <w:sz w:val="20"/>
                <w:szCs w:val="20"/>
              </w:rPr>
              <w:br/>
              <w:t xml:space="preserve">Velja za sklop 1 (KOPRIVNA (Kumer) - OŠ ČRNA IN NAZAJ), sklop 2 (KOPRIVNA (Pačnik) - TOPLA - OŠ ČRNA IN NAZAJ), sklop 3 (JAZBINA - ŽERJAV - OŠ ČRNA - KODRUNOVA ŽAGA - JASA - OŠ ČRNA IN NAZAJ), sklop 4 (LUDRANSKI VRH (Vesevk)- PRHANIJA - OŠ ČRNA - JAVORJE - OŠ </w:t>
            </w:r>
            <w:r w:rsidRPr="00BE063C">
              <w:rPr>
                <w:rFonts w:ascii="Arial" w:hAnsi="Arial" w:cs="Arial"/>
                <w:color w:val="000000"/>
                <w:position w:val="-2"/>
                <w:sz w:val="20"/>
                <w:szCs w:val="20"/>
              </w:rPr>
              <w:lastRenderedPageBreak/>
              <w:t>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08ED4"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lastRenderedPageBreak/>
              <w:t>Izpolnjen, podpisan in žigosan.</w:t>
            </w:r>
          </w:p>
        </w:tc>
      </w:tr>
      <w:tr w:rsidR="004F0914" w:rsidRPr="00BE063C" w14:paraId="59FD00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69CED" w14:textId="77777777" w:rsidR="004F0914" w:rsidRPr="00BE063C" w:rsidRDefault="009A5CAF">
            <w:pPr>
              <w:rPr>
                <w:sz w:val="20"/>
                <w:szCs w:val="20"/>
              </w:rPr>
            </w:pPr>
            <w:r w:rsidRPr="00BE063C">
              <w:rPr>
                <w:rFonts w:ascii="Arial"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F28CE" w14:textId="77777777" w:rsidR="004F0914" w:rsidRPr="00BE063C" w:rsidRDefault="009A5CAF">
            <w:pPr>
              <w:rPr>
                <w:sz w:val="20"/>
                <w:szCs w:val="20"/>
              </w:rPr>
            </w:pPr>
            <w:r w:rsidRPr="00BE063C">
              <w:rPr>
                <w:rFonts w:ascii="Arial" w:hAnsi="Arial" w:cs="Arial"/>
                <w:color w:val="000000"/>
                <w:position w:val="-2"/>
                <w:sz w:val="20"/>
                <w:szCs w:val="20"/>
              </w:rPr>
              <w:t>Seznam članov organov in zastopnikov gospodarskega subjekta</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D5894"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 </w:t>
            </w:r>
          </w:p>
          <w:p w14:paraId="21FBF544"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Potrebno predložiti tudi za člane organov in zastopnike partnerjev in podizvajalcev.</w:t>
            </w:r>
          </w:p>
        </w:tc>
      </w:tr>
      <w:tr w:rsidR="004F0914" w:rsidRPr="00BE063C" w14:paraId="72975A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597A9" w14:textId="77777777" w:rsidR="004F0914" w:rsidRPr="00BE063C" w:rsidRDefault="009A5CAF">
            <w:pPr>
              <w:rPr>
                <w:sz w:val="20"/>
                <w:szCs w:val="20"/>
              </w:rPr>
            </w:pPr>
            <w:r w:rsidRPr="00BE063C">
              <w:rPr>
                <w:rFonts w:ascii="Arial"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815A6" w14:textId="77777777" w:rsidR="004F0914" w:rsidRPr="00BE063C" w:rsidRDefault="009A5CAF">
            <w:pPr>
              <w:rPr>
                <w:sz w:val="20"/>
                <w:szCs w:val="20"/>
              </w:rPr>
            </w:pPr>
            <w:r w:rsidRPr="00BE063C">
              <w:rPr>
                <w:rFonts w:ascii="Arial" w:hAnsi="Arial" w:cs="Arial"/>
                <w:color w:val="000000"/>
                <w:position w:val="-2"/>
                <w:sz w:val="20"/>
                <w:szCs w:val="20"/>
              </w:rPr>
              <w:t>Izjava članov organov in zastopnikov gospodarskega subjekta in pooblastilo za pridobitev podatkov iz kazenske evidence</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34051"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in podpisan.</w:t>
            </w:r>
            <w:r w:rsidRPr="00BE063C">
              <w:rPr>
                <w:rFonts w:ascii="Arial" w:hAnsi="Arial" w:cs="Arial"/>
                <w:color w:val="000000"/>
                <w:position w:val="-2"/>
                <w:sz w:val="20"/>
                <w:szCs w:val="20"/>
              </w:rPr>
              <w:br/>
              <w:t> </w:t>
            </w:r>
          </w:p>
        </w:tc>
      </w:tr>
      <w:tr w:rsidR="004F0914" w:rsidRPr="00BE063C" w14:paraId="32A15BA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45911" w14:textId="77777777" w:rsidR="004F0914" w:rsidRPr="00BE063C" w:rsidRDefault="009A5CAF">
            <w:pPr>
              <w:rPr>
                <w:sz w:val="20"/>
                <w:szCs w:val="20"/>
              </w:rPr>
            </w:pPr>
            <w:r w:rsidRPr="00BE063C">
              <w:rPr>
                <w:rFonts w:ascii="Arial" w:hAnsi="Arial" w:cs="Arial"/>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9C2CF" w14:textId="77777777" w:rsidR="004F0914" w:rsidRPr="00BE063C" w:rsidRDefault="009A5CAF">
            <w:pPr>
              <w:rPr>
                <w:sz w:val="20"/>
                <w:szCs w:val="20"/>
              </w:rPr>
            </w:pPr>
            <w:r w:rsidRPr="00BE063C">
              <w:rPr>
                <w:rFonts w:ascii="Arial" w:hAnsi="Arial" w:cs="Arial"/>
                <w:color w:val="000000"/>
                <w:position w:val="-2"/>
                <w:sz w:val="20"/>
                <w:szCs w:val="20"/>
              </w:rPr>
              <w:t>Referenčna lista gospodarskega subjekta</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34CAC"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Izpolnjen, podpisan, žigosan.</w:t>
            </w:r>
          </w:p>
        </w:tc>
      </w:tr>
      <w:tr w:rsidR="004F0914" w:rsidRPr="00BE063C" w14:paraId="2707EB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597D7" w14:textId="77777777" w:rsidR="004F0914" w:rsidRPr="00BE063C" w:rsidRDefault="009A5CAF">
            <w:pPr>
              <w:rPr>
                <w:sz w:val="20"/>
                <w:szCs w:val="20"/>
              </w:rPr>
            </w:pPr>
            <w:r w:rsidRPr="00BE063C">
              <w:rPr>
                <w:rFonts w:ascii="Arial" w:hAnsi="Arial" w:cs="Arial"/>
                <w:color w:val="000000"/>
                <w:position w:val="-2"/>
                <w:sz w:val="20"/>
                <w:szCs w:val="20"/>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EF736" w14:textId="77777777" w:rsidR="004F0914" w:rsidRPr="00BE063C" w:rsidRDefault="009A5CAF">
            <w:pPr>
              <w:rPr>
                <w:sz w:val="20"/>
                <w:szCs w:val="20"/>
              </w:rPr>
            </w:pPr>
            <w:r w:rsidRPr="00BE063C">
              <w:rPr>
                <w:rFonts w:ascii="Arial" w:hAnsi="Arial" w:cs="Arial"/>
                <w:color w:val="000000"/>
                <w:position w:val="-2"/>
                <w:sz w:val="20"/>
                <w:szCs w:val="20"/>
              </w:rPr>
              <w:t>Potrdilo o dobro opravljenem delu</w:t>
            </w:r>
            <w:r w:rsidRPr="00BE063C">
              <w:rPr>
                <w:rFonts w:ascii="Arial" w:hAnsi="Arial" w:cs="Arial"/>
                <w:color w:val="000000"/>
                <w:position w:val="-2"/>
                <w:sz w:val="20"/>
                <w:szCs w:val="20"/>
              </w:rPr>
              <w:br/>
            </w:r>
            <w:r w:rsidRPr="00BE063C">
              <w:rPr>
                <w:rFonts w:ascii="Arial" w:hAnsi="Arial" w:cs="Arial"/>
                <w:color w:val="000000"/>
                <w:position w:val="-2"/>
                <w:sz w:val="20"/>
                <w:szCs w:val="20"/>
              </w:rP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E9FDE"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potrjen s strani naročnika posla.</w:t>
            </w:r>
          </w:p>
        </w:tc>
      </w:tr>
      <w:tr w:rsidR="004F0914" w:rsidRPr="00BE063C" w14:paraId="68F1A1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1D81A" w14:textId="77777777" w:rsidR="004F0914" w:rsidRPr="00BE063C" w:rsidRDefault="009A5CAF">
            <w:pPr>
              <w:rPr>
                <w:sz w:val="20"/>
                <w:szCs w:val="20"/>
              </w:rPr>
            </w:pPr>
            <w:r w:rsidRPr="00BE063C">
              <w:rPr>
                <w:rFonts w:ascii="Arial" w:hAnsi="Arial" w:cs="Arial"/>
                <w:color w:val="000000"/>
                <w:position w:val="-2"/>
                <w:sz w:val="20"/>
                <w:szCs w:val="20"/>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C5FD2" w14:textId="77777777" w:rsidR="004F0914" w:rsidRPr="00BE063C" w:rsidRDefault="009A5CAF">
            <w:pPr>
              <w:rPr>
                <w:sz w:val="20"/>
                <w:szCs w:val="20"/>
              </w:rPr>
            </w:pPr>
            <w:r w:rsidRPr="00BE063C">
              <w:rPr>
                <w:rFonts w:ascii="Arial" w:hAnsi="Arial" w:cs="Arial"/>
                <w:color w:val="000000"/>
                <w:position w:val="-2"/>
                <w:sz w:val="20"/>
                <w:szCs w:val="20"/>
              </w:rPr>
              <w:t>Seznam kadrov</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4D73A"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w:t>
            </w:r>
          </w:p>
        </w:tc>
      </w:tr>
      <w:tr w:rsidR="004F0914" w:rsidRPr="00BE063C" w14:paraId="6226D2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BD5BA" w14:textId="77777777" w:rsidR="004F0914" w:rsidRPr="00BE063C" w:rsidRDefault="009A5CAF">
            <w:pPr>
              <w:rPr>
                <w:sz w:val="20"/>
                <w:szCs w:val="20"/>
              </w:rPr>
            </w:pPr>
            <w:r w:rsidRPr="00BE063C">
              <w:rPr>
                <w:rFonts w:ascii="Arial" w:hAnsi="Arial" w:cs="Arial"/>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2F2EB" w14:textId="77777777" w:rsidR="004F0914" w:rsidRPr="00BE063C" w:rsidRDefault="009A5CAF">
            <w:pPr>
              <w:rPr>
                <w:sz w:val="20"/>
                <w:szCs w:val="20"/>
              </w:rPr>
            </w:pPr>
            <w:r w:rsidRPr="00BE063C">
              <w:rPr>
                <w:rFonts w:ascii="Arial" w:hAnsi="Arial" w:cs="Arial"/>
                <w:color w:val="000000"/>
                <w:position w:val="-2"/>
                <w:sz w:val="20"/>
                <w:szCs w:val="20"/>
              </w:rPr>
              <w:t>Izkušnje kadrov</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E23FA"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w:t>
            </w:r>
          </w:p>
        </w:tc>
      </w:tr>
      <w:tr w:rsidR="004F0914" w:rsidRPr="00BE063C" w14:paraId="76217B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38CAB" w14:textId="77777777" w:rsidR="004F0914" w:rsidRPr="00BE063C" w:rsidRDefault="009A5CAF">
            <w:pPr>
              <w:rPr>
                <w:sz w:val="20"/>
                <w:szCs w:val="20"/>
              </w:rPr>
            </w:pPr>
            <w:r w:rsidRPr="00BE063C">
              <w:rPr>
                <w:rFonts w:ascii="Arial" w:hAnsi="Arial" w:cs="Arial"/>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83750" w14:textId="77777777" w:rsidR="004F0914" w:rsidRPr="00BE063C" w:rsidRDefault="009A5CAF">
            <w:pPr>
              <w:rPr>
                <w:sz w:val="20"/>
                <w:szCs w:val="20"/>
              </w:rPr>
            </w:pPr>
            <w:r w:rsidRPr="00BE063C">
              <w:rPr>
                <w:rFonts w:ascii="Arial" w:hAnsi="Arial" w:cs="Arial"/>
                <w:color w:val="000000"/>
                <w:position w:val="-2"/>
                <w:sz w:val="20"/>
                <w:szCs w:val="20"/>
              </w:rPr>
              <w:t>Seznam vozil</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EE4EF"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w:t>
            </w:r>
          </w:p>
        </w:tc>
      </w:tr>
      <w:tr w:rsidR="004F0914" w:rsidRPr="00BE063C" w14:paraId="11AB97D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4F678" w14:textId="77777777" w:rsidR="004F0914" w:rsidRPr="00BE063C" w:rsidRDefault="009A5CAF">
            <w:pPr>
              <w:rPr>
                <w:sz w:val="20"/>
                <w:szCs w:val="20"/>
              </w:rPr>
            </w:pPr>
            <w:r w:rsidRPr="00BE063C">
              <w:rPr>
                <w:rFonts w:ascii="Arial" w:hAnsi="Arial" w:cs="Arial"/>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060B0" w14:textId="77777777" w:rsidR="004F0914" w:rsidRPr="00BE063C" w:rsidRDefault="009A5CAF">
            <w:pPr>
              <w:rPr>
                <w:sz w:val="20"/>
                <w:szCs w:val="20"/>
              </w:rPr>
            </w:pPr>
            <w:r w:rsidRPr="00BE063C">
              <w:rPr>
                <w:rFonts w:ascii="Arial" w:hAnsi="Arial" w:cs="Arial"/>
                <w:color w:val="000000"/>
                <w:position w:val="-2"/>
                <w:sz w:val="20"/>
                <w:szCs w:val="20"/>
              </w:rPr>
              <w:t>Vzorec menične izjave za resnost ponudbe</w:t>
            </w:r>
            <w:r w:rsidRPr="00BE063C">
              <w:rPr>
                <w:rFonts w:ascii="Arial" w:hAnsi="Arial" w:cs="Arial"/>
                <w:color w:val="000000"/>
                <w:position w:val="-2"/>
                <w:sz w:val="20"/>
                <w:szCs w:val="20"/>
              </w:rPr>
              <w:br/>
            </w:r>
            <w:r w:rsidRPr="00BE063C">
              <w:rPr>
                <w:rFonts w:ascii="Arial" w:hAnsi="Arial" w:cs="Arial"/>
                <w:color w:val="000000"/>
                <w:position w:val="-2"/>
                <w:sz w:val="20"/>
                <w:szCs w:val="20"/>
              </w:rP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A2CF6"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 Priložena bianco menica, podpisana in žigosana.</w:t>
            </w:r>
          </w:p>
        </w:tc>
      </w:tr>
      <w:tr w:rsidR="004F0914" w:rsidRPr="00BE063C" w14:paraId="2868DE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D9920" w14:textId="77777777" w:rsidR="004F0914" w:rsidRPr="00BE063C" w:rsidRDefault="009A5CAF">
            <w:pPr>
              <w:rPr>
                <w:sz w:val="20"/>
                <w:szCs w:val="20"/>
              </w:rPr>
            </w:pPr>
            <w:r w:rsidRPr="00BE063C">
              <w:rPr>
                <w:rFonts w:ascii="Arial" w:hAnsi="Arial" w:cs="Arial"/>
                <w:color w:val="000000"/>
                <w:position w:val="-2"/>
                <w:sz w:val="20"/>
                <w:szCs w:val="20"/>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86864" w14:textId="77777777" w:rsidR="004F0914" w:rsidRPr="00BE063C" w:rsidRDefault="009A5CAF">
            <w:pPr>
              <w:rPr>
                <w:sz w:val="20"/>
                <w:szCs w:val="20"/>
              </w:rPr>
            </w:pPr>
            <w:r w:rsidRPr="00BE063C">
              <w:rPr>
                <w:rFonts w:ascii="Arial" w:hAnsi="Arial" w:cs="Arial"/>
                <w:color w:val="000000"/>
                <w:position w:val="-2"/>
                <w:sz w:val="20"/>
                <w:szCs w:val="20"/>
              </w:rPr>
              <w:t>Vzorec menične izjave za dobro izvedbo</w:t>
            </w:r>
            <w:r w:rsidRPr="00BE063C">
              <w:rPr>
                <w:rFonts w:ascii="Arial" w:hAnsi="Arial" w:cs="Arial"/>
                <w:color w:val="000000"/>
                <w:position w:val="-2"/>
                <w:sz w:val="20"/>
                <w:szCs w:val="20"/>
              </w:rPr>
              <w:br/>
              <w:t xml:space="preserve">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w:t>
            </w:r>
            <w:r w:rsidRPr="00BE063C">
              <w:rPr>
                <w:rFonts w:ascii="Arial" w:hAnsi="Arial" w:cs="Arial"/>
                <w:color w:val="000000"/>
                <w:position w:val="-2"/>
                <w:sz w:val="20"/>
                <w:szCs w:val="20"/>
              </w:rPr>
              <w:lastRenderedPageBreak/>
              <w:t>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9C9A0"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lastRenderedPageBreak/>
              <w:t>Parafiran ali elektronsko podpisan.</w:t>
            </w:r>
          </w:p>
        </w:tc>
      </w:tr>
      <w:tr w:rsidR="004F0914" w:rsidRPr="00BE063C" w14:paraId="6CD563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74417" w14:textId="77777777" w:rsidR="004F0914" w:rsidRPr="00BE063C" w:rsidRDefault="009A5CAF">
            <w:pPr>
              <w:rPr>
                <w:sz w:val="20"/>
                <w:szCs w:val="20"/>
              </w:rPr>
            </w:pPr>
            <w:r w:rsidRPr="00BE063C">
              <w:rPr>
                <w:rFonts w:ascii="Arial" w:hAnsi="Arial" w:cs="Arial"/>
                <w:color w:val="000000"/>
                <w:position w:val="-2"/>
                <w:sz w:val="20"/>
                <w:szCs w:val="20"/>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C09F0" w14:textId="77777777" w:rsidR="004F0914" w:rsidRPr="00BE063C" w:rsidRDefault="009A5CAF">
            <w:pPr>
              <w:rPr>
                <w:sz w:val="20"/>
                <w:szCs w:val="20"/>
              </w:rPr>
            </w:pPr>
            <w:r w:rsidRPr="00BE063C">
              <w:rPr>
                <w:rFonts w:ascii="Arial" w:hAnsi="Arial" w:cs="Arial"/>
                <w:color w:val="000000"/>
                <w:position w:val="-2"/>
                <w:sz w:val="20"/>
                <w:szCs w:val="20"/>
              </w:rPr>
              <w:t>Izjava o nastopu s podizvajalci</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5FF06"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 Priložen izpolnjen ESPD obrazec za vsakega podizvajalca (79. člen ZJN-3). </w:t>
            </w:r>
          </w:p>
        </w:tc>
      </w:tr>
      <w:tr w:rsidR="004F0914" w:rsidRPr="00BE063C" w14:paraId="5C98152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706F0" w14:textId="77777777" w:rsidR="004F0914" w:rsidRPr="00BE063C" w:rsidRDefault="009A5CAF">
            <w:pPr>
              <w:rPr>
                <w:sz w:val="20"/>
                <w:szCs w:val="20"/>
              </w:rPr>
            </w:pPr>
            <w:r w:rsidRPr="00BE063C">
              <w:rPr>
                <w:rFonts w:ascii="Arial" w:hAnsi="Arial" w:cs="Arial"/>
                <w:color w:val="000000"/>
                <w:position w:val="-2"/>
                <w:sz w:val="20"/>
                <w:szCs w:val="20"/>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1F3A2" w14:textId="77777777" w:rsidR="004F0914" w:rsidRPr="00BE063C" w:rsidRDefault="009A5CAF">
            <w:pPr>
              <w:rPr>
                <w:sz w:val="20"/>
                <w:szCs w:val="20"/>
              </w:rPr>
            </w:pPr>
            <w:r w:rsidRPr="00BE063C">
              <w:rPr>
                <w:rFonts w:ascii="Arial" w:hAnsi="Arial" w:cs="Arial"/>
                <w:color w:val="000000"/>
                <w:position w:val="-2"/>
                <w:sz w:val="20"/>
                <w:szCs w:val="20"/>
              </w:rPr>
              <w:t>Izjava zastopnika podizvajalca v zvezi z izpolnjevanjem obveznih pogojev za podizvajalce</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C94E0"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w:t>
            </w:r>
          </w:p>
        </w:tc>
      </w:tr>
      <w:tr w:rsidR="004F0914" w:rsidRPr="00BE063C" w14:paraId="1B4D37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FCFA8" w14:textId="77777777" w:rsidR="004F0914" w:rsidRPr="00BE063C" w:rsidRDefault="009A5CAF">
            <w:pPr>
              <w:rPr>
                <w:sz w:val="20"/>
                <w:szCs w:val="20"/>
              </w:rPr>
            </w:pPr>
            <w:r w:rsidRPr="00BE063C">
              <w:rPr>
                <w:rFonts w:ascii="Arial" w:hAnsi="Arial" w:cs="Arial"/>
                <w:color w:val="000000"/>
                <w:position w:val="-2"/>
                <w:sz w:val="20"/>
                <w:szCs w:val="20"/>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481B" w14:textId="77777777" w:rsidR="004F0914" w:rsidRPr="00BE063C" w:rsidRDefault="009A5CAF">
            <w:pPr>
              <w:rPr>
                <w:sz w:val="20"/>
                <w:szCs w:val="20"/>
              </w:rPr>
            </w:pPr>
            <w:r w:rsidRPr="00BE063C">
              <w:rPr>
                <w:rFonts w:ascii="Arial" w:hAnsi="Arial" w:cs="Arial"/>
                <w:color w:val="000000"/>
                <w:position w:val="-2"/>
                <w:sz w:val="20"/>
                <w:szCs w:val="20"/>
              </w:rPr>
              <w:t>Izjava podizvajalca</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1191D"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w:t>
            </w:r>
          </w:p>
        </w:tc>
      </w:tr>
      <w:tr w:rsidR="004F0914" w:rsidRPr="00BE063C" w14:paraId="06705C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B1B7A" w14:textId="77777777" w:rsidR="004F0914" w:rsidRPr="00BE063C" w:rsidRDefault="009A5CAF">
            <w:pPr>
              <w:rPr>
                <w:sz w:val="20"/>
                <w:szCs w:val="20"/>
              </w:rPr>
            </w:pPr>
            <w:r w:rsidRPr="00BE063C">
              <w:rPr>
                <w:rFonts w:ascii="Arial" w:hAnsi="Arial" w:cs="Arial"/>
                <w:color w:val="000000"/>
                <w:position w:val="-2"/>
                <w:sz w:val="20"/>
                <w:szCs w:val="20"/>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A1EDD" w14:textId="77777777" w:rsidR="004F0914" w:rsidRPr="00BE063C" w:rsidRDefault="009A5CAF">
            <w:pPr>
              <w:rPr>
                <w:sz w:val="20"/>
                <w:szCs w:val="20"/>
              </w:rPr>
            </w:pPr>
            <w:r w:rsidRPr="00BE063C">
              <w:rPr>
                <w:rFonts w:ascii="Arial" w:hAnsi="Arial" w:cs="Arial"/>
                <w:color w:val="000000"/>
                <w:position w:val="-2"/>
                <w:sz w:val="20"/>
                <w:szCs w:val="20"/>
              </w:rPr>
              <w:t>Izjava o lastniških deležih</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EF4C1"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Izpolnjen, podpisan in žigosan</w:t>
            </w:r>
          </w:p>
        </w:tc>
      </w:tr>
      <w:tr w:rsidR="004F0914" w:rsidRPr="00BE063C" w14:paraId="784206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F7EFB" w14:textId="77777777" w:rsidR="004F0914" w:rsidRPr="00BE063C" w:rsidRDefault="009A5CAF">
            <w:pPr>
              <w:rPr>
                <w:sz w:val="20"/>
                <w:szCs w:val="20"/>
              </w:rPr>
            </w:pPr>
            <w:r w:rsidRPr="00BE063C">
              <w:rPr>
                <w:rFonts w:ascii="Arial" w:hAnsi="Arial" w:cs="Arial"/>
                <w:color w:val="000000"/>
                <w:position w:val="-2"/>
                <w:sz w:val="20"/>
                <w:szCs w:val="20"/>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72F76" w14:textId="77777777" w:rsidR="004F0914" w:rsidRPr="00BE063C" w:rsidRDefault="009A5CAF">
            <w:pPr>
              <w:rPr>
                <w:sz w:val="20"/>
                <w:szCs w:val="20"/>
              </w:rPr>
            </w:pPr>
            <w:r w:rsidRPr="00BE063C">
              <w:rPr>
                <w:rFonts w:ascii="Arial" w:hAnsi="Arial" w:cs="Arial"/>
                <w:color w:val="000000"/>
                <w:position w:val="-2"/>
                <w:sz w:val="20"/>
                <w:szCs w:val="20"/>
              </w:rPr>
              <w:t>Licenca za prevoz potnikov</w:t>
            </w:r>
            <w:r w:rsidRPr="00BE063C">
              <w:rPr>
                <w:rFonts w:ascii="Arial" w:hAnsi="Arial" w:cs="Arial"/>
                <w:color w:val="000000"/>
                <w:position w:val="-2"/>
                <w:sz w:val="20"/>
                <w:szCs w:val="20"/>
              </w:rPr>
              <w:br/>
              <w:t xml:space="preserve">Velja za sklop 1 (KOPRIVNA (Kumer) - OŠ ČRNA IN NAZAJ), sklop 2 (KOPRIVNA (Pačnik) - TOPLA - </w:t>
            </w:r>
            <w:r w:rsidRPr="00BE063C">
              <w:rPr>
                <w:rFonts w:ascii="Arial" w:hAnsi="Arial" w:cs="Arial"/>
                <w:color w:val="000000"/>
                <w:position w:val="-2"/>
                <w:sz w:val="20"/>
                <w:szCs w:val="20"/>
              </w:rPr>
              <w:lastRenderedPageBreak/>
              <w:t>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49843" w14:textId="56C2EE8D" w:rsidR="004F0914" w:rsidRPr="00BE063C" w:rsidRDefault="00D37764">
            <w:pPr>
              <w:rPr>
                <w:sz w:val="20"/>
                <w:szCs w:val="20"/>
              </w:rPr>
            </w:pPr>
            <w:r>
              <w:rPr>
                <w:sz w:val="20"/>
                <w:szCs w:val="20"/>
              </w:rPr>
              <w:lastRenderedPageBreak/>
              <w:t>Priložen scan licence</w:t>
            </w:r>
          </w:p>
        </w:tc>
      </w:tr>
      <w:tr w:rsidR="004F0914" w:rsidRPr="00BE063C" w14:paraId="39D56B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B6805" w14:textId="77777777" w:rsidR="004F0914" w:rsidRPr="00BE063C" w:rsidRDefault="009A5CAF">
            <w:pPr>
              <w:rPr>
                <w:sz w:val="20"/>
                <w:szCs w:val="20"/>
              </w:rPr>
            </w:pPr>
            <w:r w:rsidRPr="00BE063C">
              <w:rPr>
                <w:rFonts w:ascii="Arial" w:hAnsi="Arial" w:cs="Arial"/>
                <w:color w:val="000000"/>
                <w:position w:val="-2"/>
                <w:sz w:val="20"/>
                <w:szCs w:val="20"/>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244E3" w14:textId="77777777" w:rsidR="004F0914" w:rsidRPr="00BE063C" w:rsidRDefault="009A5CAF">
            <w:pPr>
              <w:rPr>
                <w:sz w:val="20"/>
                <w:szCs w:val="20"/>
              </w:rPr>
            </w:pPr>
            <w:r w:rsidRPr="00BE063C">
              <w:rPr>
                <w:rFonts w:ascii="Arial" w:hAnsi="Arial" w:cs="Arial"/>
                <w:color w:val="000000"/>
                <w:position w:val="-2"/>
                <w:sz w:val="20"/>
                <w:szCs w:val="20"/>
              </w:rPr>
              <w:t>Vzorec pogodbe: Pogodba o prevozu šolskih otrok.</w:t>
            </w:r>
            <w:r w:rsidRPr="00BE063C">
              <w:rPr>
                <w:rFonts w:ascii="Arial" w:hAnsi="Arial" w:cs="Arial"/>
                <w:color w:val="000000"/>
                <w:position w:val="-2"/>
                <w:sz w:val="20"/>
                <w:szCs w:val="20"/>
              </w:rPr>
              <w:br/>
              <w:t>Velja za sklop 1 (KOPRIVNA (Kumer) - OŠ ČRNA IN NAZAJ), sklop 2 (KOPRIVNA (Pačnik) - TOPLA - OŠ ČRNA IN NAZAJ), sklop 3 (JAZBINA - ŽERJAV - OŠ ČRNA - KODRUNOVA ŽAGA - JASA - OŠ ČRNA IN NAZAJ), sklop 4 (LUDRANSKI VRH (Vesevk)- PRHANIJA - OŠ ČRNA - JAVORJE - OŠ ČRNA IN NAZAJ), sklop 5 (BISTRA - OŠ ČRNA - ŽERJAV - OŠ ČRNA IN NAZAJ), sklop 6 (JAVORJE - AP ČRNA - RUDARJEVO - CUDV RAVNE - OŠ JURIČEVEGA DREJČKA IN NAZAJ).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96D5C"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Podpisan (ročno ali elektronsko).</w:t>
            </w:r>
          </w:p>
        </w:tc>
      </w:tr>
    </w:tbl>
    <w:p w14:paraId="4B941618" w14:textId="77777777" w:rsidR="004F0914" w:rsidRPr="00BE063C" w:rsidRDefault="004F0914">
      <w:pPr>
        <w:rPr>
          <w:sz w:val="20"/>
          <w:szCs w:val="20"/>
        </w:rPr>
        <w:sectPr w:rsidR="004F0914" w:rsidRPr="00BE063C" w:rsidSect="00D931BF">
          <w:headerReference w:type="default" r:id="rId10"/>
          <w:footerReference w:type="default" r:id="rId11"/>
          <w:pgSz w:w="11906" w:h="16838"/>
          <w:pgMar w:top="1418" w:right="1418" w:bottom="1418" w:left="1418" w:header="567" w:footer="680" w:gutter="0"/>
          <w:cols w:space="708"/>
          <w:docGrid w:linePitch="360"/>
        </w:sectPr>
      </w:pPr>
    </w:p>
    <w:p w14:paraId="0B207309" w14:textId="77777777" w:rsidR="009A5CAF"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w:t>
      </w:r>
    </w:p>
    <w:p w14:paraId="63668725" w14:textId="77777777" w:rsidR="00B8583B" w:rsidRPr="00BE063C" w:rsidRDefault="00B8583B" w:rsidP="00252358">
      <w:pPr>
        <w:spacing w:after="0"/>
        <w:jc w:val="right"/>
        <w:rPr>
          <w:rFonts w:ascii="Arial" w:hAnsi="Arial" w:cs="Arial"/>
          <w:sz w:val="20"/>
          <w:szCs w:val="20"/>
        </w:rPr>
      </w:pPr>
    </w:p>
    <w:p w14:paraId="022B268C" w14:textId="77777777" w:rsidR="009A5CAF" w:rsidRPr="00D37764"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4"/>
          <w:szCs w:val="24"/>
        </w:rPr>
      </w:pPr>
      <w:r w:rsidRPr="00D37764">
        <w:rPr>
          <w:rFonts w:ascii="Arial" w:hAnsi="Arial" w:cs="Arial"/>
          <w:sz w:val="24"/>
          <w:szCs w:val="24"/>
        </w:rPr>
        <w:t>Ponudba</w:t>
      </w:r>
    </w:p>
    <w:p w14:paraId="4C727D3C" w14:textId="77777777" w:rsidR="009A5CAF" w:rsidRPr="00BE063C" w:rsidRDefault="009A5CAF" w:rsidP="00EB2A75">
      <w:pPr>
        <w:spacing w:after="120"/>
        <w:rPr>
          <w:rFonts w:ascii="Arial" w:hAnsi="Arial" w:cs="Arial"/>
          <w:sz w:val="20"/>
          <w:szCs w:val="20"/>
        </w:rPr>
      </w:pPr>
    </w:p>
    <w:p w14:paraId="5F3B3F5D"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Na osnovi povabila za naročilo »</w:t>
      </w:r>
      <w:r w:rsidRPr="00BE063C">
        <w:rPr>
          <w:rFonts w:ascii="Arial" w:hAnsi="Arial" w:cs="Arial"/>
          <w:b/>
          <w:bCs/>
          <w:color w:val="000000"/>
          <w:sz w:val="20"/>
          <w:szCs w:val="20"/>
        </w:rPr>
        <w:t>IZVAJANJE PREVOZOV ŠOLSKIH OTROK IZ OBČINE ČRNA NA KOROŠKEM V ŠOLSKEM LETU 2025/2026</w:t>
      </w:r>
      <w:r w:rsidRPr="00BE063C">
        <w:rPr>
          <w:rFonts w:ascii="Arial" w:hAnsi="Arial" w:cs="Arial"/>
          <w:color w:val="000000"/>
          <w:sz w:val="20"/>
          <w:szCs w:val="20"/>
        </w:rPr>
        <w:t>« dajemo ponudbo, kot sledi:</w:t>
      </w:r>
    </w:p>
    <w:p w14:paraId="7EFAB816"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I. Ponudba številka:</w:t>
      </w:r>
      <w:r w:rsidRPr="00BE063C">
        <w:rPr>
          <w:rFonts w:ascii="Arial" w:hAnsi="Arial" w:cs="Arial"/>
          <w:color w:val="000000"/>
          <w:sz w:val="20"/>
          <w:szCs w:val="20"/>
        </w:rPr>
        <w:t xml:space="preserve"> </w:t>
      </w:r>
      <w:r w:rsidRPr="00BE063C">
        <w:rPr>
          <w:rFonts w:ascii="Arial" w:hAnsi="Arial" w:cs="Arial"/>
          <w:color w:val="000000"/>
          <w:sz w:val="20"/>
          <w:szCs w:val="20"/>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F0914" w:rsidRPr="00BE063C" w14:paraId="686E69B1" w14:textId="77777777" w:rsidTr="00361EBB">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751402"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D7FD8"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54A4D1D" w14:textId="77777777" w:rsidTr="00361EBB">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D99E9D"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6DBC8"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53C5288D"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Ponudbo oddajamo (ustrezno označite):</w:t>
      </w:r>
    </w:p>
    <w:p w14:paraId="4DB19498" w14:textId="77777777" w:rsidR="004F0914" w:rsidRPr="00BE063C" w:rsidRDefault="009A5CAF">
      <w:pPr>
        <w:spacing w:before="225" w:after="225" w:line="240" w:lineRule="auto"/>
        <w:rPr>
          <w:sz w:val="20"/>
          <w:szCs w:val="20"/>
        </w:rPr>
      </w:pPr>
      <w:r w:rsidRPr="00BE063C">
        <w:rPr>
          <w:sz w:val="20"/>
          <w:szCs w:val="20"/>
        </w:rPr>
        <w:fldChar w:fldCharType="begin">
          <w:ffData>
            <w:name w:val="cbox16847fb0351338"/>
            <w:enabled/>
            <w:calcOnExit w:val="0"/>
            <w:checkBox>
              <w:sizeAuto/>
              <w:default w:val="0"/>
            </w:checkBox>
          </w:ffData>
        </w:fldChar>
      </w:r>
      <w:bookmarkStart w:id="0" w:name="cbox16847fb0351338"/>
      <w:r w:rsidRPr="00BE063C">
        <w:rPr>
          <w:sz w:val="20"/>
          <w:szCs w:val="20"/>
        </w:rPr>
        <w:instrText xml:space="preserve"> FORMCHECKBOX </w:instrText>
      </w:r>
      <w:r w:rsidRPr="00BE063C">
        <w:rPr>
          <w:sz w:val="20"/>
          <w:szCs w:val="20"/>
        </w:rPr>
      </w:r>
      <w:r w:rsidRPr="00BE063C">
        <w:rPr>
          <w:sz w:val="20"/>
          <w:szCs w:val="20"/>
        </w:rPr>
        <w:fldChar w:fldCharType="separate"/>
      </w:r>
      <w:r w:rsidRPr="00BE063C">
        <w:rPr>
          <w:sz w:val="20"/>
          <w:szCs w:val="20"/>
        </w:rPr>
        <w:fldChar w:fldCharType="end"/>
      </w:r>
      <w:bookmarkEnd w:id="0"/>
      <w:r w:rsidRPr="00BE063C">
        <w:rPr>
          <w:rFonts w:ascii="Arial" w:hAnsi="Arial" w:cs="Arial"/>
          <w:color w:val="000000"/>
          <w:sz w:val="20"/>
          <w:szCs w:val="20"/>
        </w:rPr>
        <w:t> samostojno</w:t>
      </w:r>
    </w:p>
    <w:p w14:paraId="309E7039" w14:textId="77777777" w:rsidR="004F0914" w:rsidRPr="00BE063C" w:rsidRDefault="009A5CAF">
      <w:pPr>
        <w:spacing w:before="225" w:after="225" w:line="240" w:lineRule="auto"/>
        <w:rPr>
          <w:sz w:val="20"/>
          <w:szCs w:val="20"/>
        </w:rPr>
      </w:pPr>
      <w:r w:rsidRPr="00BE063C">
        <w:rPr>
          <w:sz w:val="20"/>
          <w:szCs w:val="20"/>
        </w:rPr>
        <w:fldChar w:fldCharType="begin">
          <w:ffData>
            <w:name w:val="cbox16847fb035154b"/>
            <w:enabled/>
            <w:calcOnExit w:val="0"/>
            <w:checkBox>
              <w:sizeAuto/>
              <w:default w:val="0"/>
            </w:checkBox>
          </w:ffData>
        </w:fldChar>
      </w:r>
      <w:bookmarkStart w:id="1" w:name="cbox16847fb035154b"/>
      <w:r w:rsidRPr="00BE063C">
        <w:rPr>
          <w:sz w:val="20"/>
          <w:szCs w:val="20"/>
        </w:rPr>
        <w:instrText xml:space="preserve"> FORMCHECKBOX </w:instrText>
      </w:r>
      <w:r w:rsidRPr="00BE063C">
        <w:rPr>
          <w:sz w:val="20"/>
          <w:szCs w:val="20"/>
        </w:rPr>
      </w:r>
      <w:r w:rsidRPr="00BE063C">
        <w:rPr>
          <w:sz w:val="20"/>
          <w:szCs w:val="20"/>
        </w:rPr>
        <w:fldChar w:fldCharType="separate"/>
      </w:r>
      <w:r w:rsidRPr="00BE063C">
        <w:rPr>
          <w:sz w:val="20"/>
          <w:szCs w:val="20"/>
        </w:rPr>
        <w:fldChar w:fldCharType="end"/>
      </w:r>
      <w:bookmarkEnd w:id="1"/>
      <w:r w:rsidRPr="00BE063C">
        <w:rPr>
          <w:rFonts w:ascii="Arial" w:hAnsi="Arial" w:cs="Arial"/>
          <w:color w:val="000000"/>
          <w:sz w:val="20"/>
          <w:szCs w:val="20"/>
        </w:rPr>
        <w:t> z naslednjimi partnerji (navedite samo firme): ___________________________________</w:t>
      </w:r>
    </w:p>
    <w:p w14:paraId="49440EDA" w14:textId="77777777" w:rsidR="004F0914" w:rsidRPr="00BE063C" w:rsidRDefault="009A5CAF">
      <w:pPr>
        <w:spacing w:before="225" w:after="225" w:line="240" w:lineRule="auto"/>
        <w:rPr>
          <w:sz w:val="20"/>
          <w:szCs w:val="20"/>
        </w:rPr>
      </w:pPr>
      <w:r w:rsidRPr="00BE063C">
        <w:rPr>
          <w:sz w:val="20"/>
          <w:szCs w:val="20"/>
        </w:rPr>
        <w:fldChar w:fldCharType="begin">
          <w:ffData>
            <w:name w:val="cbox16847fb0351757"/>
            <w:enabled/>
            <w:calcOnExit w:val="0"/>
            <w:checkBox>
              <w:sizeAuto/>
              <w:default w:val="0"/>
            </w:checkBox>
          </w:ffData>
        </w:fldChar>
      </w:r>
      <w:bookmarkStart w:id="2" w:name="cbox16847fb0351757"/>
      <w:r w:rsidRPr="00BE063C">
        <w:rPr>
          <w:sz w:val="20"/>
          <w:szCs w:val="20"/>
        </w:rPr>
        <w:instrText xml:space="preserve"> FORMCHECKBOX </w:instrText>
      </w:r>
      <w:r w:rsidRPr="00BE063C">
        <w:rPr>
          <w:sz w:val="20"/>
          <w:szCs w:val="20"/>
        </w:rPr>
      </w:r>
      <w:r w:rsidRPr="00BE063C">
        <w:rPr>
          <w:sz w:val="20"/>
          <w:szCs w:val="20"/>
        </w:rPr>
        <w:fldChar w:fldCharType="separate"/>
      </w:r>
      <w:r w:rsidRPr="00BE063C">
        <w:rPr>
          <w:sz w:val="20"/>
          <w:szCs w:val="20"/>
        </w:rPr>
        <w:fldChar w:fldCharType="end"/>
      </w:r>
      <w:bookmarkEnd w:id="2"/>
      <w:r w:rsidRPr="00BE063C">
        <w:rPr>
          <w:rFonts w:ascii="Arial" w:hAnsi="Arial" w:cs="Arial"/>
          <w:color w:val="000000"/>
          <w:sz w:val="20"/>
          <w:szCs w:val="20"/>
        </w:rPr>
        <w:t> z naslednjimi podizvajalci (navedite samo firme): ________________________________</w:t>
      </w:r>
    </w:p>
    <w:p w14:paraId="52FA9A5C" w14:textId="77777777" w:rsidR="004F0914" w:rsidRPr="00BE063C" w:rsidRDefault="009A5CAF">
      <w:pPr>
        <w:spacing w:before="225" w:after="225" w:line="240" w:lineRule="auto"/>
        <w:rPr>
          <w:sz w:val="20"/>
          <w:szCs w:val="20"/>
        </w:rPr>
      </w:pPr>
      <w:r w:rsidRPr="00BE063C">
        <w:rPr>
          <w:sz w:val="20"/>
          <w:szCs w:val="20"/>
        </w:rPr>
        <w:fldChar w:fldCharType="begin">
          <w:ffData>
            <w:name w:val="cbox16847fb0351963"/>
            <w:enabled/>
            <w:calcOnExit w:val="0"/>
            <w:checkBox>
              <w:sizeAuto/>
              <w:default w:val="0"/>
            </w:checkBox>
          </w:ffData>
        </w:fldChar>
      </w:r>
      <w:bookmarkStart w:id="3" w:name="cbox16847fb0351963"/>
      <w:r w:rsidRPr="00BE063C">
        <w:rPr>
          <w:sz w:val="20"/>
          <w:szCs w:val="20"/>
        </w:rPr>
        <w:instrText xml:space="preserve"> FORMCHECKBOX </w:instrText>
      </w:r>
      <w:r w:rsidRPr="00BE063C">
        <w:rPr>
          <w:sz w:val="20"/>
          <w:szCs w:val="20"/>
        </w:rPr>
      </w:r>
      <w:r w:rsidRPr="00BE063C">
        <w:rPr>
          <w:sz w:val="20"/>
          <w:szCs w:val="20"/>
        </w:rPr>
        <w:fldChar w:fldCharType="separate"/>
      </w:r>
      <w:r w:rsidRPr="00BE063C">
        <w:rPr>
          <w:sz w:val="20"/>
          <w:szCs w:val="20"/>
        </w:rPr>
        <w:fldChar w:fldCharType="end"/>
      </w:r>
      <w:bookmarkEnd w:id="3"/>
      <w:r w:rsidRPr="00BE063C">
        <w:rPr>
          <w:rFonts w:ascii="Arial" w:hAnsi="Arial" w:cs="Arial"/>
          <w:color w:val="000000"/>
          <w:sz w:val="20"/>
          <w:szCs w:val="20"/>
        </w:rPr>
        <w:t>  z uporabo zmogljivosti naslednjih subjektov (navedite samo firme): _____________________________</w:t>
      </w:r>
    </w:p>
    <w:p w14:paraId="73009B1A"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r w:rsidRPr="00BE063C">
        <w:rPr>
          <w:rFonts w:ascii="Arial" w:hAnsi="Arial" w:cs="Arial"/>
          <w:b/>
          <w:bCs/>
          <w:color w:val="000000"/>
          <w:sz w:val="20"/>
          <w:szCs w:val="20"/>
        </w:rPr>
        <w:t>II. Ponudbena cena </w:t>
      </w:r>
    </w:p>
    <w:tbl>
      <w:tblPr>
        <w:tblStyle w:val="NormalTablePHPDOCX"/>
        <w:tblW w:w="5000" w:type="pct"/>
        <w:tblInd w:w="108" w:type="dxa"/>
        <w:tblLook w:val="04A0" w:firstRow="1" w:lastRow="0" w:firstColumn="1" w:lastColumn="0" w:noHBand="0" w:noVBand="1"/>
      </w:tblPr>
      <w:tblGrid>
        <w:gridCol w:w="2785"/>
        <w:gridCol w:w="2322"/>
        <w:gridCol w:w="1905"/>
        <w:gridCol w:w="639"/>
        <w:gridCol w:w="1635"/>
      </w:tblGrid>
      <w:tr w:rsidR="004F0914" w:rsidRPr="00BE063C" w14:paraId="5395E80A"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B32EC"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ED78F3"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45EDCD"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C09E0C"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7C24A0"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Vrednost z DDV</w:t>
            </w:r>
          </w:p>
        </w:tc>
      </w:tr>
      <w:tr w:rsidR="004F0914" w:rsidRPr="00BE063C" w14:paraId="629D896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3A046" w14:textId="77777777" w:rsidR="004F0914" w:rsidRPr="00BE063C" w:rsidRDefault="009A5CAF">
            <w:pPr>
              <w:jc w:val="right"/>
              <w:rPr>
                <w:sz w:val="20"/>
                <w:szCs w:val="20"/>
              </w:rPr>
            </w:pPr>
            <w:r w:rsidRPr="00BE063C">
              <w:rPr>
                <w:rFonts w:ascii="Arial" w:hAnsi="Arial" w:cs="Arial"/>
                <w:color w:val="000000"/>
                <w:position w:val="-2"/>
                <w:sz w:val="20"/>
                <w:szCs w:val="20"/>
              </w:rPr>
              <w:t>KOPRIVNA (Kumer)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872B2"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50BA0"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BE7C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83B72"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4A1A8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D6ADE" w14:textId="0217E0DD" w:rsidR="004F0914" w:rsidRPr="00BE063C" w:rsidRDefault="009A5CAF">
            <w:pPr>
              <w:jc w:val="right"/>
              <w:rPr>
                <w:sz w:val="20"/>
                <w:szCs w:val="20"/>
              </w:rPr>
            </w:pPr>
            <w:r w:rsidRPr="00BE063C">
              <w:rPr>
                <w:rFonts w:ascii="Arial" w:hAnsi="Arial" w:cs="Arial"/>
                <w:color w:val="000000"/>
                <w:position w:val="-2"/>
                <w:sz w:val="20"/>
                <w:szCs w:val="20"/>
              </w:rPr>
              <w:t>KOPRIVNA (Pačnik) - TOPLA - OŠ ČRNA</w:t>
            </w:r>
            <w:r w:rsidR="00BA474F">
              <w:rPr>
                <w:rFonts w:ascii="Arial" w:hAnsi="Arial" w:cs="Arial"/>
                <w:color w:val="000000"/>
                <w:position w:val="-2"/>
                <w:sz w:val="20"/>
                <w:szCs w:val="20"/>
              </w:rPr>
              <w:t xml:space="preserve"> – MRDAVSOVO – OŠ ČRNA </w:t>
            </w:r>
            <w:r w:rsidRPr="00BE063C">
              <w:rPr>
                <w:rFonts w:ascii="Arial" w:hAnsi="Arial" w:cs="Arial"/>
                <w:color w:val="000000"/>
                <w:position w:val="-2"/>
                <w:sz w:val="20"/>
                <w:szCs w:val="20"/>
              </w:rPr>
              <w:t xml:space="preserve">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BCE"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0B98E"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B4D82"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954A9"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194AF1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8CB99" w14:textId="77777777" w:rsidR="004F0914" w:rsidRPr="00BE063C" w:rsidRDefault="009A5CAF">
            <w:pPr>
              <w:jc w:val="right"/>
              <w:rPr>
                <w:sz w:val="20"/>
                <w:szCs w:val="20"/>
              </w:rPr>
            </w:pPr>
            <w:r w:rsidRPr="00BE063C">
              <w:rPr>
                <w:rFonts w:ascii="Arial" w:hAnsi="Arial" w:cs="Arial"/>
                <w:color w:val="000000"/>
                <w:position w:val="-2"/>
                <w:sz w:val="20"/>
                <w:szCs w:val="20"/>
              </w:rPr>
              <w:t>JAZBINA - ŽERJAV - OŠ ČRNA - KODRUNOVA ŽAGA - JASA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79BC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FEA0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2B695"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3655F"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8D26DF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D4345" w14:textId="77777777" w:rsidR="004F0914" w:rsidRPr="00BE063C" w:rsidRDefault="009A5CAF">
            <w:pPr>
              <w:jc w:val="right"/>
              <w:rPr>
                <w:sz w:val="20"/>
                <w:szCs w:val="20"/>
              </w:rPr>
            </w:pPr>
            <w:r w:rsidRPr="00BE063C">
              <w:rPr>
                <w:rFonts w:ascii="Arial" w:hAnsi="Arial" w:cs="Arial"/>
                <w:color w:val="000000"/>
                <w:position w:val="-2"/>
                <w:sz w:val="20"/>
                <w:szCs w:val="20"/>
              </w:rPr>
              <w:t>LUDRANSKI VRH (Vesevk)- PRHANIJA - OŠ ČRNA - JAVORJE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A7FF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BEEA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FB19F"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DEDA3"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5615764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272B3" w14:textId="77777777" w:rsidR="004F0914" w:rsidRPr="00BE063C" w:rsidRDefault="009A5CAF">
            <w:pPr>
              <w:jc w:val="right"/>
              <w:rPr>
                <w:sz w:val="20"/>
                <w:szCs w:val="20"/>
              </w:rPr>
            </w:pPr>
            <w:r w:rsidRPr="00BE063C">
              <w:rPr>
                <w:rFonts w:ascii="Arial" w:hAnsi="Arial" w:cs="Arial"/>
                <w:color w:val="000000"/>
                <w:position w:val="-2"/>
                <w:sz w:val="20"/>
                <w:szCs w:val="20"/>
              </w:rPr>
              <w:t>BISTRA - OŠ ČRNA - ŽERJAV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73D8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051A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9B6A3"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0309B"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C3A037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7C668" w14:textId="77777777" w:rsidR="004F0914" w:rsidRPr="00BE063C" w:rsidRDefault="009A5CAF">
            <w:pPr>
              <w:jc w:val="right"/>
              <w:rPr>
                <w:sz w:val="20"/>
                <w:szCs w:val="20"/>
              </w:rPr>
            </w:pPr>
            <w:r w:rsidRPr="00BE063C">
              <w:rPr>
                <w:rFonts w:ascii="Arial" w:hAnsi="Arial" w:cs="Arial"/>
                <w:color w:val="000000"/>
                <w:position w:val="-2"/>
                <w:sz w:val="20"/>
                <w:szCs w:val="20"/>
              </w:rPr>
              <w:lastRenderedPageBreak/>
              <w:t>JAVORJE - AP ČRNA - RUDARJEVO - CUDV RAVNE - OŠ JURIČEVEGA DREJČKA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34F3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38743"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906D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8E083"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D97EB60"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A2D7A7"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37CDBA" w14:textId="77777777" w:rsidR="004F0914" w:rsidRPr="00BE063C" w:rsidRDefault="009A5CAF">
            <w:pPr>
              <w:rPr>
                <w:sz w:val="20"/>
                <w:szCs w:val="20"/>
              </w:rPr>
            </w:pPr>
            <w:r w:rsidRPr="00BE063C">
              <w:rPr>
                <w:rFonts w:ascii="Arial" w:hAnsi="Arial" w:cs="Arial"/>
                <w:color w:val="000000"/>
                <w:position w:val="-2"/>
                <w:sz w:val="20"/>
                <w:szCs w:val="20"/>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DC2AEC" w14:textId="77777777" w:rsidR="004F0914" w:rsidRPr="00BE063C" w:rsidRDefault="009A5CAF">
            <w:pPr>
              <w:rPr>
                <w:sz w:val="20"/>
                <w:szCs w:val="20"/>
              </w:rPr>
            </w:pPr>
            <w:r w:rsidRPr="00BE063C">
              <w:rPr>
                <w:rFonts w:ascii="Arial" w:hAnsi="Arial" w:cs="Arial"/>
                <w:color w:val="000000"/>
                <w:position w:val="-2"/>
                <w:sz w:val="20"/>
                <w:szCs w:val="20"/>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744BF" w14:textId="77777777" w:rsidR="004F0914" w:rsidRPr="00BE063C" w:rsidRDefault="009A5CAF">
            <w:pPr>
              <w:rPr>
                <w:sz w:val="20"/>
                <w:szCs w:val="20"/>
              </w:rPr>
            </w:pPr>
            <w:r w:rsidRPr="00BE063C">
              <w:rPr>
                <w:rFonts w:ascii="Arial" w:hAnsi="Arial" w:cs="Arial"/>
                <w:color w:val="000000"/>
                <w:position w:val="-2"/>
                <w:sz w:val="20"/>
                <w:szCs w:val="20"/>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C54940" w14:textId="77777777" w:rsidR="004F0914" w:rsidRPr="00BE063C" w:rsidRDefault="009A5CAF">
            <w:pPr>
              <w:rPr>
                <w:sz w:val="20"/>
                <w:szCs w:val="20"/>
              </w:rPr>
            </w:pPr>
            <w:r w:rsidRPr="00BE063C">
              <w:rPr>
                <w:rFonts w:ascii="Arial" w:hAnsi="Arial" w:cs="Arial"/>
                <w:color w:val="000000"/>
                <w:position w:val="-2"/>
                <w:sz w:val="20"/>
                <w:szCs w:val="20"/>
                <w:shd w:val="clear" w:color="auto" w:fill="CCCCCC"/>
              </w:rPr>
              <w:t> </w:t>
            </w:r>
          </w:p>
        </w:tc>
      </w:tr>
    </w:tbl>
    <w:p w14:paraId="37102FEB" w14:textId="77777777" w:rsidR="00920F47" w:rsidRDefault="00920F47">
      <w:pPr>
        <w:spacing w:before="225" w:after="225" w:line="240" w:lineRule="auto"/>
        <w:rPr>
          <w:rFonts w:ascii="Arial" w:hAnsi="Arial" w:cs="Arial"/>
          <w:color w:val="000000"/>
          <w:sz w:val="20"/>
          <w:szCs w:val="20"/>
        </w:rPr>
      </w:pPr>
    </w:p>
    <w:p w14:paraId="082D9486" w14:textId="7755F11F" w:rsidR="004F0914" w:rsidRPr="00BE063C" w:rsidRDefault="009A5CAF">
      <w:pPr>
        <w:spacing w:before="225" w:after="225" w:line="240" w:lineRule="auto"/>
        <w:rPr>
          <w:sz w:val="20"/>
          <w:szCs w:val="20"/>
        </w:rPr>
      </w:pPr>
      <w:r w:rsidRPr="00BE063C">
        <w:rPr>
          <w:rFonts w:ascii="Arial" w:hAnsi="Arial" w:cs="Arial"/>
          <w:color w:val="000000"/>
          <w:sz w:val="20"/>
          <w:szCs w:val="20"/>
        </w:rPr>
        <w:t>Zavezujemo se, da bomo vsa dela izvršili skladno z zahtevami naročnika, najkasneje v roku določenem v razpisni dokumentaciji.  </w:t>
      </w:r>
    </w:p>
    <w:p w14:paraId="57A79991" w14:textId="77777777" w:rsidR="004F0914" w:rsidRPr="00BE063C" w:rsidRDefault="009A5CAF">
      <w:pPr>
        <w:spacing w:before="225" w:after="225" w:line="240" w:lineRule="auto"/>
        <w:rPr>
          <w:sz w:val="20"/>
          <w:szCs w:val="20"/>
        </w:rPr>
      </w:pPr>
      <w:r w:rsidRPr="00BE063C">
        <w:rPr>
          <w:rFonts w:ascii="Arial" w:hAnsi="Arial" w:cs="Arial"/>
          <w:b/>
          <w:bCs/>
          <w:color w:val="000000"/>
          <w:sz w:val="20"/>
          <w:szCs w:val="20"/>
        </w:rPr>
        <w:t>III. Rok veljavnosti ponudb</w:t>
      </w:r>
      <w:r w:rsidRPr="00BE063C">
        <w:rPr>
          <w:rFonts w:ascii="Arial" w:hAnsi="Arial" w:cs="Arial"/>
          <w:color w:val="000000"/>
          <w:sz w:val="20"/>
          <w:szCs w:val="20"/>
        </w:rPr>
        <w:t>e Ponudba velja najmanj do datuma 30.09.2025.</w:t>
      </w:r>
    </w:p>
    <w:p w14:paraId="53BB350E"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Ponudba mora biti veljavna najmanj do navedenega roka. Prekratka veljavnost ponudbe pomeni razlog za zavrnitev ponudbe.</w:t>
      </w:r>
    </w:p>
    <w:p w14:paraId="6D2B2F82" w14:textId="77777777" w:rsidR="00920F47" w:rsidRDefault="00920F47">
      <w:pPr>
        <w:spacing w:before="225" w:after="225" w:line="240" w:lineRule="auto"/>
        <w:rPr>
          <w:rFonts w:ascii="Arial" w:hAnsi="Arial" w:cs="Arial"/>
          <w:b/>
          <w:bCs/>
          <w:color w:val="000000"/>
          <w:sz w:val="20"/>
          <w:szCs w:val="20"/>
        </w:rPr>
      </w:pPr>
    </w:p>
    <w:p w14:paraId="4FEF2AB5" w14:textId="3B23F2ED" w:rsidR="004F0914" w:rsidRPr="00BE063C" w:rsidRDefault="009A5CAF">
      <w:pPr>
        <w:spacing w:before="225" w:after="225" w:line="240" w:lineRule="auto"/>
        <w:rPr>
          <w:sz w:val="20"/>
          <w:szCs w:val="20"/>
        </w:rPr>
      </w:pPr>
      <w:r w:rsidRPr="00BE063C">
        <w:rPr>
          <w:rFonts w:ascii="Arial" w:hAnsi="Arial" w:cs="Arial"/>
          <w:b/>
          <w:bCs/>
          <w:color w:val="000000"/>
          <w:sz w:val="20"/>
          <w:szCs w:val="20"/>
        </w:rPr>
        <w:t>IV. Podatki o plačilu </w:t>
      </w:r>
    </w:p>
    <w:p w14:paraId="25464CAE"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Plačila se opravijo na podlagi izdanih računov. Če ni z zakonom ali drugim predpisom določeno drugače, je rok plačila je 30 dan od datuma prejema računa. Če naročnik izpodbija del zneska, je dolžan plačati nesporni del zneska. Roki plačil podizvajalcem so enaki kot za izvajalca.</w:t>
      </w:r>
    </w:p>
    <w:p w14:paraId="14F86A68"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Izvajalec izstavi račun v elektronski obliki (eRačun) preko spletnega portala UJPnet. Kot uradni prejem računa se šteje datum vnosa računa v sistem UJPnet.</w:t>
      </w:r>
    </w:p>
    <w:p w14:paraId="1D5A93CD" w14:textId="5A7FE3E0" w:rsidR="004F0914" w:rsidRDefault="009A5CAF">
      <w:pPr>
        <w:spacing w:before="225" w:after="225" w:line="240" w:lineRule="auto"/>
        <w:rPr>
          <w:rFonts w:ascii="Arial" w:hAnsi="Arial" w:cs="Arial"/>
          <w:color w:val="000000"/>
          <w:sz w:val="20"/>
          <w:szCs w:val="20"/>
        </w:rPr>
      </w:pPr>
      <w:r w:rsidRPr="00BE063C">
        <w:rPr>
          <w:rFonts w:ascii="Arial" w:hAnsi="Arial" w:cs="Arial"/>
          <w:color w:val="000000"/>
          <w:sz w:val="20"/>
          <w:szCs w:val="20"/>
        </w:rPr>
        <w:t> </w:t>
      </w:r>
      <w:r w:rsidRPr="00BE063C">
        <w:rPr>
          <w:rFonts w:ascii="Arial" w:hAnsi="Arial" w:cs="Arial"/>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1794C9D4" w14:textId="77777777" w:rsidR="00920F47" w:rsidRPr="00BE063C" w:rsidRDefault="00920F47">
      <w:pPr>
        <w:spacing w:before="225" w:after="225" w:line="240" w:lineRule="auto"/>
        <w:rPr>
          <w:sz w:val="20"/>
          <w:szCs w:val="20"/>
        </w:rPr>
      </w:pPr>
    </w:p>
    <w:p w14:paraId="148D7D4F" w14:textId="51951BAA" w:rsidR="004F0914" w:rsidRPr="00BE063C" w:rsidRDefault="009A5CAF">
      <w:pPr>
        <w:spacing w:before="225" w:after="225" w:line="240" w:lineRule="auto"/>
        <w:rPr>
          <w:sz w:val="20"/>
          <w:szCs w:val="20"/>
        </w:rPr>
      </w:pPr>
      <w:r w:rsidRPr="00BE063C">
        <w:rPr>
          <w:rFonts w:ascii="Arial" w:hAnsi="Arial" w:cs="Arial"/>
          <w:color w:val="000000"/>
          <w:sz w:val="20"/>
          <w:szCs w:val="20"/>
        </w:rPr>
        <w:t>  </w:t>
      </w:r>
      <w:r w:rsidRPr="00BE063C">
        <w:rPr>
          <w:rFonts w:ascii="Arial" w:hAnsi="Arial" w:cs="Arial"/>
          <w:b/>
          <w:bCs/>
          <w:color w:val="000000"/>
          <w:sz w:val="20"/>
          <w:szCs w:val="20"/>
        </w:rPr>
        <w:t>V. Podatki o gospodarskem subjektu</w:t>
      </w:r>
    </w:p>
    <w:tbl>
      <w:tblPr>
        <w:tblStyle w:val="NormalTablePHPDOCX"/>
        <w:tblW w:w="9139" w:type="dxa"/>
        <w:tblInd w:w="108" w:type="dxa"/>
        <w:shd w:val="clear" w:color="auto" w:fill="CCCCCC"/>
        <w:tblLook w:val="04A0" w:firstRow="1" w:lastRow="0" w:firstColumn="1" w:lastColumn="0" w:noHBand="0" w:noVBand="1"/>
      </w:tblPr>
      <w:tblGrid>
        <w:gridCol w:w="3402"/>
        <w:gridCol w:w="5737"/>
      </w:tblGrid>
      <w:tr w:rsidR="004F0914" w:rsidRPr="00BE063C" w14:paraId="1E15CA4A"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0CFB58"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KONTAKTNA OSEBA:</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328EC"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89B723F"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FE49BB"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E-POŠTA KONTAKTNE OSEBE:</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F6465"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45D0980"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7AC8E2"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TELEFON:</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95274"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58E2B09"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4259C7"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ID ZA DDV:</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AFECF"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5FAD505"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15B7F5"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PRISTOJNI FINANČNI URAD:</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F1AFB"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17AD295"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ADF62"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MATIČNA ŠTEVILKA:</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87FC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8224C0E"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D5713"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ŠTEVILKE TRANSAKCIJSKIH RAČUNOV:</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24F8B"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41D58B1"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CC96A5"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POOBLAŠČENA OSEBA ZA PODPIS PONUDBE IN POGODBE:</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BFE73"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4ED3DC8"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0731D"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lastRenderedPageBreak/>
              <w:t>RAZVRSTITEV DRUŽBE PO ZGD:</w:t>
            </w:r>
            <w:r w:rsidRPr="00BE063C">
              <w:rPr>
                <w:rFonts w:ascii="Arial" w:hAnsi="Arial" w:cs="Arial"/>
                <w:i/>
                <w:iCs/>
                <w:color w:val="000000"/>
                <w:position w:val="-2"/>
                <w:sz w:val="20"/>
                <w:szCs w:val="20"/>
                <w:shd w:val="clear" w:color="auto" w:fill="CCCCCC"/>
              </w:rPr>
              <w:br/>
              <w:t>(mikro, majhna, srednja ali velika družba)</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D0031"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E0E14A8" w14:textId="77777777" w:rsidTr="00920F47">
        <w:tc>
          <w:tcPr>
            <w:tcW w:w="340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7DD4D"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CCCCCC"/>
              </w:rPr>
              <w:t>POOBLAŠČENA OSEBA ZA VROČANJE:</w:t>
            </w:r>
            <w:r w:rsidRPr="00BE063C">
              <w:rPr>
                <w:rFonts w:ascii="Arial" w:hAnsi="Arial" w:cs="Arial"/>
                <w:i/>
                <w:iCs/>
                <w:color w:val="000000"/>
                <w:position w:val="-2"/>
                <w:sz w:val="20"/>
                <w:szCs w:val="20"/>
                <w:shd w:val="clear" w:color="auto" w:fill="CCCCCC"/>
              </w:rPr>
              <w:br/>
              <w:t>Ime in priimek, ulica in hišna številka, kraj v Republiki Sloveniji </w:t>
            </w:r>
            <w:r w:rsidRPr="00BE063C">
              <w:rPr>
                <w:rFonts w:ascii="Arial" w:hAnsi="Arial" w:cs="Arial"/>
                <w:i/>
                <w:iCs/>
                <w:color w:val="000000"/>
                <w:position w:val="-2"/>
                <w:sz w:val="20"/>
                <w:szCs w:val="20"/>
                <w:shd w:val="clear" w:color="auto" w:fill="CCCCCC"/>
              </w:rPr>
              <w:br/>
              <w:t>(izpolni ponudnik, ki nima sedeža v Republiki Sloveniji)</w:t>
            </w:r>
          </w:p>
        </w:tc>
        <w:tc>
          <w:tcPr>
            <w:tcW w:w="57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19CEC"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4D3B1B84" w14:textId="77777777" w:rsidR="004F0914" w:rsidRPr="00BE063C" w:rsidRDefault="004F0914">
      <w:pPr>
        <w:rPr>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39348E11" w14:textId="77777777">
        <w:tc>
          <w:tcPr>
            <w:tcW w:w="4080" w:type="dxa"/>
            <w:gridSpan w:val="2"/>
            <w:tcMar>
              <w:top w:w="75" w:type="dxa"/>
              <w:bottom w:w="75" w:type="dxa"/>
            </w:tcMar>
            <w:vAlign w:val="center"/>
          </w:tcPr>
          <w:p w14:paraId="6F9B706A"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1C9F467A" w14:textId="77777777">
        <w:tc>
          <w:tcPr>
            <w:tcW w:w="4080" w:type="dxa"/>
            <w:tcMar>
              <w:top w:w="75" w:type="dxa"/>
              <w:bottom w:w="75" w:type="dxa"/>
            </w:tcMar>
            <w:vAlign w:val="center"/>
          </w:tcPr>
          <w:p w14:paraId="303AE9E2"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5F2B566C" w14:textId="77777777" w:rsidR="004F0914" w:rsidRPr="00BE063C" w:rsidRDefault="009A5CAF">
            <w:pPr>
              <w:jc w:val="center"/>
              <w:rPr>
                <w:sz w:val="20"/>
                <w:szCs w:val="20"/>
              </w:rPr>
            </w:pPr>
            <w:r w:rsidRPr="00BE063C">
              <w:rPr>
                <w:rFonts w:ascii="Arial" w:hAnsi="Arial" w:cs="Arial"/>
                <w:color w:val="000000"/>
                <w:position w:val="-2"/>
                <w:sz w:val="20"/>
                <w:szCs w:val="20"/>
              </w:rPr>
              <w:t>Ime in priimek: _____________________</w:t>
            </w:r>
          </w:p>
        </w:tc>
      </w:tr>
      <w:tr w:rsidR="004F0914" w:rsidRPr="00BE063C" w14:paraId="12CF3F43" w14:textId="77777777">
        <w:tc>
          <w:tcPr>
            <w:tcW w:w="4080" w:type="dxa"/>
            <w:tcMar>
              <w:top w:w="75" w:type="dxa"/>
              <w:bottom w:w="75" w:type="dxa"/>
            </w:tcMar>
            <w:vAlign w:val="center"/>
          </w:tcPr>
          <w:p w14:paraId="255F769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5A5612AA" w14:textId="77777777" w:rsidR="004F0914" w:rsidRPr="00BE063C" w:rsidRDefault="004F0914">
            <w:pPr>
              <w:rPr>
                <w:sz w:val="20"/>
                <w:szCs w:val="20"/>
              </w:rPr>
            </w:pPr>
          </w:p>
          <w:p w14:paraId="3316F55A" w14:textId="77777777" w:rsidR="004F0914" w:rsidRPr="00BE063C" w:rsidRDefault="009A5CAF">
            <w:pPr>
              <w:jc w:val="center"/>
              <w:rPr>
                <w:sz w:val="20"/>
                <w:szCs w:val="20"/>
              </w:rPr>
            </w:pPr>
            <w:r w:rsidRPr="00BE063C">
              <w:rPr>
                <w:rFonts w:ascii="Arial" w:hAnsi="Arial" w:cs="Arial"/>
                <w:color w:val="000000"/>
                <w:position w:val="-2"/>
                <w:sz w:val="20"/>
                <w:szCs w:val="20"/>
              </w:rPr>
              <w:t xml:space="preserve"> (žig in podpis)</w:t>
            </w:r>
            <w:r w:rsidRPr="00BE063C">
              <w:rPr>
                <w:rFonts w:ascii="Arial" w:hAnsi="Arial" w:cs="Arial"/>
                <w:color w:val="000000"/>
                <w:position w:val="-2"/>
                <w:sz w:val="20"/>
                <w:szCs w:val="20"/>
              </w:rPr>
              <w:br/>
              <w:t> </w:t>
            </w:r>
          </w:p>
        </w:tc>
      </w:tr>
    </w:tbl>
    <w:p w14:paraId="15F27795" w14:textId="77777777" w:rsidR="004F0914" w:rsidRPr="00BE063C" w:rsidRDefault="009A5CAF">
      <w:pPr>
        <w:spacing w:before="225" w:after="225" w:line="240" w:lineRule="auto"/>
        <w:rPr>
          <w:sz w:val="20"/>
          <w:szCs w:val="20"/>
        </w:rPr>
        <w:sectPr w:rsidR="004F0914" w:rsidRPr="00BE063C" w:rsidSect="006E7A2B">
          <w:footerReference w:type="default" r:id="rId12"/>
          <w:pgSz w:w="11906" w:h="16838"/>
          <w:pgMar w:top="1418" w:right="1418" w:bottom="1418" w:left="1418" w:header="567" w:footer="596" w:gutter="0"/>
          <w:cols w:space="708"/>
          <w:docGrid w:linePitch="360"/>
        </w:sectPr>
      </w:pPr>
      <w:r w:rsidRPr="00BE063C">
        <w:rPr>
          <w:rFonts w:ascii="Arial" w:hAnsi="Arial" w:cs="Arial"/>
          <w:color w:val="000000"/>
          <w:sz w:val="20"/>
          <w:szCs w:val="20"/>
        </w:rPr>
        <w:t> </w:t>
      </w:r>
    </w:p>
    <w:p w14:paraId="11E250FE"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2</w:t>
      </w:r>
    </w:p>
    <w:p w14:paraId="3249ED27" w14:textId="77777777" w:rsidR="009A5CAF" w:rsidRPr="00BE063C" w:rsidRDefault="009A5CAF" w:rsidP="00252358">
      <w:pPr>
        <w:rPr>
          <w:sz w:val="20"/>
          <w:szCs w:val="20"/>
        </w:rPr>
      </w:pPr>
    </w:p>
    <w:p w14:paraId="591BB294" w14:textId="77777777" w:rsidR="009A5CAF" w:rsidRPr="00F574F7"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F574F7">
        <w:rPr>
          <w:rFonts w:ascii="Arial" w:hAnsi="Arial" w:cs="Arial"/>
          <w:sz w:val="22"/>
          <w:szCs w:val="22"/>
        </w:rPr>
        <w:t>ESPD</w:t>
      </w:r>
    </w:p>
    <w:p w14:paraId="169EC790" w14:textId="77777777" w:rsidR="009A5CAF" w:rsidRPr="00BE063C" w:rsidRDefault="009A5CAF" w:rsidP="00EB2A75">
      <w:pPr>
        <w:spacing w:after="120"/>
        <w:rPr>
          <w:rFonts w:ascii="Arial" w:hAnsi="Arial" w:cs="Arial"/>
          <w:sz w:val="20"/>
          <w:szCs w:val="20"/>
        </w:rPr>
      </w:pPr>
    </w:p>
    <w:p w14:paraId="645A9316"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Ponudnik pri elektronski oddaji ponudbe </w:t>
      </w:r>
      <w:r w:rsidRPr="00BE063C">
        <w:rPr>
          <w:rFonts w:ascii="Arial" w:hAnsi="Arial" w:cs="Arial"/>
          <w:color w:val="000000"/>
          <w:sz w:val="20"/>
          <w:szCs w:val="20"/>
        </w:rPr>
        <w:t>v razdelek »ESPD – ponudnik« uvozi *.xml obliko datoteke obrazca ESPD, ki je priložen razpisni dokumentaciji.</w:t>
      </w:r>
    </w:p>
    <w:p w14:paraId="01C9A08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sidRPr="00BE063C">
        <w:rPr>
          <w:rFonts w:ascii="Arial" w:hAnsi="Arial" w:cs="Arial"/>
          <w:color w:val="000000"/>
          <w:sz w:val="20"/>
          <w:szCs w:val="20"/>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F20970A"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D59B5EF" w14:textId="77777777" w:rsidR="004F0914" w:rsidRPr="00BE063C" w:rsidRDefault="004F0914">
      <w:pPr>
        <w:rPr>
          <w:sz w:val="20"/>
          <w:szCs w:val="20"/>
        </w:rPr>
        <w:sectPr w:rsidR="004F0914" w:rsidRPr="00BE063C" w:rsidSect="006E7A2B">
          <w:footerReference w:type="default" r:id="rId13"/>
          <w:pgSz w:w="11906" w:h="16838"/>
          <w:pgMar w:top="1418" w:right="1418" w:bottom="1418" w:left="1418" w:header="567" w:footer="596" w:gutter="0"/>
          <w:cols w:space="708"/>
          <w:docGrid w:linePitch="360"/>
        </w:sectPr>
      </w:pPr>
    </w:p>
    <w:p w14:paraId="75A57B05"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3</w:t>
      </w:r>
    </w:p>
    <w:p w14:paraId="686D6FEA" w14:textId="77777777" w:rsidR="009A5CAF" w:rsidRPr="00BE063C" w:rsidRDefault="009A5CAF" w:rsidP="00252358">
      <w:pPr>
        <w:rPr>
          <w:sz w:val="20"/>
          <w:szCs w:val="20"/>
        </w:rPr>
      </w:pPr>
    </w:p>
    <w:p w14:paraId="496B6303" w14:textId="77777777" w:rsidR="009A5CAF" w:rsidRPr="00F574F7"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F574F7">
        <w:rPr>
          <w:rFonts w:ascii="Arial" w:hAnsi="Arial" w:cs="Arial"/>
          <w:sz w:val="22"/>
          <w:szCs w:val="22"/>
        </w:rPr>
        <w:t>Izjava gospodarskega subjekta in pooblastilo za pridobitev podatkov iz kazenske evidence</w:t>
      </w:r>
    </w:p>
    <w:p w14:paraId="37C23F5C" w14:textId="77777777" w:rsidR="009A5CAF" w:rsidRPr="00BE063C" w:rsidRDefault="009A5CAF" w:rsidP="00EB2A75">
      <w:pPr>
        <w:spacing w:after="120"/>
        <w:rPr>
          <w:rFonts w:ascii="Arial" w:hAnsi="Arial" w:cs="Arial"/>
          <w:sz w:val="20"/>
          <w:szCs w:val="20"/>
        </w:rPr>
      </w:pPr>
    </w:p>
    <w:p w14:paraId="5D2D194B" w14:textId="77777777" w:rsidR="00F574F7" w:rsidRDefault="009A5CAF">
      <w:pPr>
        <w:spacing w:before="225" w:after="225" w:line="240" w:lineRule="auto"/>
        <w:jc w:val="both"/>
        <w:rPr>
          <w:rFonts w:ascii="Arial" w:hAnsi="Arial" w:cs="Arial"/>
          <w:color w:val="000000"/>
          <w:sz w:val="20"/>
          <w:szCs w:val="20"/>
        </w:rPr>
      </w:pPr>
      <w:r w:rsidRPr="00BE063C">
        <w:rPr>
          <w:rFonts w:ascii="Arial" w:hAnsi="Arial" w:cs="Arial"/>
          <w:color w:val="000000"/>
          <w:sz w:val="20"/>
          <w:szCs w:val="20"/>
        </w:rPr>
        <w:t>Pod kazensko in materialno odgovornostjo izjavljamo, da naša družba, </w:t>
      </w:r>
      <w:r w:rsidRPr="00BE063C">
        <w:rPr>
          <w:rFonts w:ascii="Arial" w:hAnsi="Arial" w:cs="Arial"/>
          <w:color w:val="000000"/>
          <w:sz w:val="20"/>
          <w:szCs w:val="20"/>
          <w:u w:val="single"/>
        </w:rPr>
        <w:t>_______________</w:t>
      </w:r>
      <w:r w:rsidRPr="00BE063C">
        <w:rPr>
          <w:rFonts w:ascii="Arial" w:hAnsi="Arial" w:cs="Arial"/>
          <w:color w:val="000000"/>
          <w:sz w:val="20"/>
          <w:szCs w:val="20"/>
        </w:rPr>
        <w:t>(Firma), </w:t>
      </w:r>
      <w:r w:rsidRPr="00BE063C">
        <w:rPr>
          <w:rFonts w:ascii="Arial" w:hAnsi="Arial" w:cs="Arial"/>
          <w:color w:val="000000"/>
          <w:sz w:val="20"/>
          <w:szCs w:val="20"/>
          <w:u w:val="single"/>
        </w:rPr>
        <w:t>_________________</w:t>
      </w:r>
      <w:r w:rsidRPr="00BE063C">
        <w:rPr>
          <w:rFonts w:ascii="Arial" w:hAnsi="Arial" w:cs="Arial"/>
          <w:color w:val="000000"/>
          <w:sz w:val="20"/>
          <w:szCs w:val="20"/>
        </w:rPr>
        <w:t>(Naslov),</w:t>
      </w:r>
      <w:r w:rsidR="00454955">
        <w:rPr>
          <w:rFonts w:ascii="Arial" w:hAnsi="Arial" w:cs="Arial"/>
          <w:color w:val="000000"/>
          <w:sz w:val="20"/>
          <w:szCs w:val="20"/>
        </w:rPr>
        <w:t xml:space="preserve"> </w:t>
      </w:r>
      <w:r w:rsidRPr="00BE063C">
        <w:rPr>
          <w:rFonts w:ascii="Arial" w:hAnsi="Arial" w:cs="Arial"/>
          <w:color w:val="000000"/>
          <w:sz w:val="20"/>
          <w:szCs w:val="20"/>
        </w:rPr>
        <w:t>matična</w:t>
      </w:r>
      <w:r w:rsidR="00454955">
        <w:rPr>
          <w:rFonts w:ascii="Arial" w:hAnsi="Arial" w:cs="Arial"/>
          <w:color w:val="000000"/>
          <w:sz w:val="20"/>
          <w:szCs w:val="20"/>
        </w:rPr>
        <w:t xml:space="preserve"> š</w:t>
      </w:r>
      <w:r w:rsidRPr="00BE063C">
        <w:rPr>
          <w:rFonts w:ascii="Arial" w:hAnsi="Arial" w:cs="Arial"/>
          <w:color w:val="000000"/>
          <w:sz w:val="20"/>
          <w:szCs w:val="20"/>
        </w:rPr>
        <w:t>tevilka: </w:t>
      </w:r>
      <w:r w:rsidRPr="00BE063C">
        <w:rPr>
          <w:rFonts w:ascii="Arial" w:hAnsi="Arial" w:cs="Arial"/>
          <w:color w:val="000000"/>
          <w:sz w:val="20"/>
          <w:szCs w:val="20"/>
          <w:u w:val="single"/>
        </w:rPr>
        <w:t>___________</w:t>
      </w:r>
      <w:r w:rsidR="00454955">
        <w:rPr>
          <w:rFonts w:ascii="Arial" w:hAnsi="Arial" w:cs="Arial"/>
          <w:color w:val="000000"/>
          <w:sz w:val="20"/>
          <w:szCs w:val="20"/>
          <w:u w:val="single"/>
        </w:rPr>
        <w:t>_</w:t>
      </w:r>
      <w:r w:rsidRPr="00BE063C">
        <w:rPr>
          <w:rFonts w:ascii="Arial" w:hAnsi="Arial" w:cs="Arial"/>
          <w:color w:val="000000"/>
          <w:sz w:val="20"/>
          <w:szCs w:val="20"/>
        </w:rPr>
        <w:t> ni bila pravnomočno obsojena zaradi kaznivih dejanj, ki so našteta v prvem odstavku 75. člena ZJN-3. </w:t>
      </w:r>
    </w:p>
    <w:p w14:paraId="32057B06" w14:textId="32D980C0"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Obenem izjavljamo, da:</w:t>
      </w:r>
    </w:p>
    <w:tbl>
      <w:tblPr>
        <w:tblStyle w:val="NormalTablePHPDOCX"/>
        <w:tblW w:w="0" w:type="auto"/>
        <w:tblInd w:w="108" w:type="dxa"/>
        <w:tblLook w:val="04A0" w:firstRow="1" w:lastRow="0" w:firstColumn="1" w:lastColumn="0" w:noHBand="0" w:noVBand="1"/>
      </w:tblPr>
      <w:tblGrid>
        <w:gridCol w:w="9178"/>
      </w:tblGrid>
      <w:tr w:rsidR="004F0914" w:rsidRPr="00BE063C" w14:paraId="7F7DAF0B" w14:textId="77777777">
        <w:tc>
          <w:tcPr>
            <w:tcW w:w="0" w:type="auto"/>
            <w:tcMar>
              <w:top w:w="0" w:type="auto"/>
              <w:bottom w:w="0" w:type="auto"/>
            </w:tcMar>
          </w:tcPr>
          <w:p w14:paraId="174D5D6A" w14:textId="77777777" w:rsidR="004F0914" w:rsidRPr="00BE063C" w:rsidRDefault="009A5CAF">
            <w:pPr>
              <w:numPr>
                <w:ilvl w:val="0"/>
                <w:numId w:val="23"/>
              </w:numPr>
              <w:jc w:val="both"/>
              <w:rPr>
                <w:rFonts w:ascii="Arial" w:hAnsi="Arial" w:cs="Arial"/>
                <w:color w:val="000000"/>
                <w:sz w:val="20"/>
                <w:szCs w:val="20"/>
              </w:rPr>
            </w:pPr>
            <w:r w:rsidRPr="00BE063C">
              <w:rPr>
                <w:rFonts w:ascii="Arial" w:hAnsi="Arial"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E0562E2" w14:textId="77777777" w:rsidR="004F0914" w:rsidRPr="00BE063C" w:rsidRDefault="009A5CAF">
            <w:pPr>
              <w:numPr>
                <w:ilvl w:val="0"/>
                <w:numId w:val="23"/>
              </w:numPr>
              <w:jc w:val="both"/>
              <w:rPr>
                <w:rFonts w:ascii="Arial" w:hAnsi="Arial" w:cs="Arial"/>
                <w:color w:val="000000"/>
                <w:sz w:val="20"/>
                <w:szCs w:val="20"/>
              </w:rPr>
            </w:pPr>
            <w:r w:rsidRPr="00BE063C">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FAF347D" w14:textId="77777777" w:rsidR="004F0914" w:rsidRPr="00BE063C" w:rsidRDefault="009A5CAF">
            <w:pPr>
              <w:numPr>
                <w:ilvl w:val="0"/>
                <w:numId w:val="23"/>
              </w:numPr>
              <w:jc w:val="both"/>
              <w:rPr>
                <w:rFonts w:ascii="Arial" w:hAnsi="Arial" w:cs="Arial"/>
                <w:color w:val="000000"/>
                <w:sz w:val="20"/>
                <w:szCs w:val="20"/>
              </w:rPr>
            </w:pPr>
            <w:r w:rsidRPr="00BE063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3B14125"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POOBLASTILO</w:t>
      </w:r>
    </w:p>
    <w:p w14:paraId="121CDD92"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Pooblaščamo naročnika OBČINA ČRNA NA KOROŠKEM,Center 101, 2393 Črna na Koroškem,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F0914" w:rsidRPr="00BE063C" w14:paraId="4BCD03B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CD532" w14:textId="77777777" w:rsidR="004F0914" w:rsidRPr="00BE063C" w:rsidRDefault="009A5CAF">
            <w:pPr>
              <w:jc w:val="right"/>
              <w:rPr>
                <w:sz w:val="20"/>
                <w:szCs w:val="20"/>
              </w:rPr>
            </w:pPr>
            <w:r w:rsidRPr="00BE063C">
              <w:rPr>
                <w:rFonts w:ascii="Arial" w:hAnsi="Arial" w:cs="Arial"/>
                <w:color w:val="000000"/>
                <w:position w:val="-2"/>
                <w:sz w:val="20"/>
                <w:szCs w:val="20"/>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BD0FC"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2F1BE1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4C88C" w14:textId="77777777" w:rsidR="004F0914" w:rsidRPr="00BE063C" w:rsidRDefault="009A5CAF">
            <w:pPr>
              <w:jc w:val="right"/>
              <w:rPr>
                <w:sz w:val="20"/>
                <w:szCs w:val="20"/>
              </w:rPr>
            </w:pPr>
            <w:r w:rsidRPr="00BE063C">
              <w:rPr>
                <w:rFonts w:ascii="Arial" w:hAnsi="Arial" w:cs="Arial"/>
                <w:color w:val="000000"/>
                <w:position w:val="-2"/>
                <w:sz w:val="20"/>
                <w:szCs w:val="20"/>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E626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1FCEE5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66CCC" w14:textId="77777777" w:rsidR="004F0914" w:rsidRPr="00BE063C" w:rsidRDefault="009A5CAF">
            <w:pPr>
              <w:jc w:val="right"/>
              <w:rPr>
                <w:sz w:val="20"/>
                <w:szCs w:val="20"/>
              </w:rPr>
            </w:pPr>
            <w:r w:rsidRPr="00BE063C">
              <w:rPr>
                <w:rFonts w:ascii="Arial" w:hAnsi="Arial" w:cs="Arial"/>
                <w:color w:val="000000"/>
                <w:position w:val="-2"/>
                <w:sz w:val="20"/>
                <w:szCs w:val="20"/>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88BED"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3B1BB5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F96DB" w14:textId="77777777" w:rsidR="004F0914" w:rsidRPr="00BE063C" w:rsidRDefault="009A5CAF">
            <w:pPr>
              <w:jc w:val="right"/>
              <w:rPr>
                <w:sz w:val="20"/>
                <w:szCs w:val="20"/>
              </w:rPr>
            </w:pPr>
            <w:r w:rsidRPr="00BE063C">
              <w:rPr>
                <w:rFonts w:ascii="Arial" w:hAnsi="Arial" w:cs="Arial"/>
                <w:color w:val="000000"/>
                <w:position w:val="-2"/>
                <w:sz w:val="20"/>
                <w:szCs w:val="20"/>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B2BF1"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746C6C3D"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tbl>
      <w:tblPr>
        <w:tblStyle w:val="NormalTablePHPDOCX"/>
        <w:tblW w:w="8760" w:type="dxa"/>
        <w:tblInd w:w="108" w:type="dxa"/>
        <w:tblLook w:val="04A0" w:firstRow="1" w:lastRow="0" w:firstColumn="1" w:lastColumn="0" w:noHBand="0" w:noVBand="1"/>
      </w:tblPr>
      <w:tblGrid>
        <w:gridCol w:w="4095"/>
        <w:gridCol w:w="4665"/>
      </w:tblGrid>
      <w:tr w:rsidR="004F0914" w:rsidRPr="00BE063C" w14:paraId="5A16D311" w14:textId="77777777">
        <w:tc>
          <w:tcPr>
            <w:tcW w:w="4095" w:type="dxa"/>
            <w:tcMar>
              <w:top w:w="75" w:type="dxa"/>
              <w:bottom w:w="75" w:type="dxa"/>
            </w:tcMar>
            <w:vAlign w:val="center"/>
          </w:tcPr>
          <w:p w14:paraId="7E81617C"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4485BFAB"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1EB6A0D4" w14:textId="77777777">
        <w:tc>
          <w:tcPr>
            <w:tcW w:w="4095" w:type="dxa"/>
            <w:tcMar>
              <w:top w:w="75" w:type="dxa"/>
              <w:bottom w:w="75" w:type="dxa"/>
            </w:tcMar>
            <w:vAlign w:val="center"/>
          </w:tcPr>
          <w:p w14:paraId="38AC2C1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40250E74" w14:textId="77777777" w:rsidR="004F0914" w:rsidRPr="00BE063C" w:rsidRDefault="004F0914">
            <w:pPr>
              <w:rPr>
                <w:sz w:val="20"/>
                <w:szCs w:val="20"/>
              </w:rPr>
            </w:pPr>
          </w:p>
          <w:p w14:paraId="68A861A3"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78EB0DBC" w14:textId="77777777" w:rsidR="004F0914" w:rsidRPr="00BE063C" w:rsidRDefault="004F0914">
      <w:pPr>
        <w:rPr>
          <w:sz w:val="20"/>
          <w:szCs w:val="20"/>
        </w:rPr>
        <w:sectPr w:rsidR="004F0914" w:rsidRPr="00BE063C" w:rsidSect="006E7A2B">
          <w:footerReference w:type="default" r:id="rId14"/>
          <w:pgSz w:w="11906" w:h="16838"/>
          <w:pgMar w:top="1418" w:right="1418" w:bottom="1418" w:left="1418" w:header="567" w:footer="596" w:gutter="0"/>
          <w:cols w:space="708"/>
          <w:docGrid w:linePitch="360"/>
        </w:sectPr>
      </w:pPr>
    </w:p>
    <w:p w14:paraId="6C7ACDD2"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4</w:t>
      </w:r>
    </w:p>
    <w:p w14:paraId="3E36DA1D" w14:textId="77777777" w:rsidR="009A5CAF" w:rsidRPr="00BE063C" w:rsidRDefault="009A5CAF" w:rsidP="00252358">
      <w:pPr>
        <w:rPr>
          <w:sz w:val="20"/>
          <w:szCs w:val="20"/>
        </w:rPr>
      </w:pPr>
    </w:p>
    <w:p w14:paraId="595A68DE" w14:textId="77777777" w:rsidR="009A5CAF" w:rsidRPr="006405CC"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6405CC">
        <w:rPr>
          <w:rFonts w:ascii="Arial" w:hAnsi="Arial" w:cs="Arial"/>
          <w:sz w:val="22"/>
          <w:szCs w:val="22"/>
        </w:rPr>
        <w:t>Seznam članov organov in zastopnikov gospodarskega subjekta</w:t>
      </w:r>
    </w:p>
    <w:p w14:paraId="7C7600C9" w14:textId="77777777" w:rsidR="009A5CAF" w:rsidRPr="00BE063C" w:rsidRDefault="009A5CAF" w:rsidP="00EB2A75">
      <w:pPr>
        <w:spacing w:after="120"/>
        <w:rPr>
          <w:rFonts w:ascii="Arial" w:hAnsi="Arial" w:cs="Arial"/>
          <w:sz w:val="20"/>
          <w:szCs w:val="20"/>
        </w:rPr>
      </w:pPr>
    </w:p>
    <w:p w14:paraId="56090DB0"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SEZNAM ČLANOV ORGANOV IN ZASTOPNIKOV GOSPODARSKEGA SUBJEKTA</w:t>
      </w:r>
    </w:p>
    <w:p w14:paraId="345EFDB8"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F0914" w:rsidRPr="00BE063C" w14:paraId="593E2F1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3B15" w14:textId="77777777" w:rsidR="004F0914" w:rsidRPr="00BE063C" w:rsidRDefault="009A5CAF">
            <w:pPr>
              <w:jc w:val="right"/>
              <w:rPr>
                <w:sz w:val="20"/>
                <w:szCs w:val="20"/>
              </w:rPr>
            </w:pPr>
            <w:r w:rsidRPr="00BE063C">
              <w:rPr>
                <w:rFonts w:ascii="Arial" w:hAnsi="Arial" w:cs="Arial"/>
                <w:color w:val="000000"/>
                <w:position w:val="-2"/>
                <w:sz w:val="20"/>
                <w:szCs w:val="20"/>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F7A2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21FD80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16830" w14:textId="77777777" w:rsidR="004F0914" w:rsidRPr="00BE063C" w:rsidRDefault="009A5CAF">
            <w:pPr>
              <w:jc w:val="right"/>
              <w:rPr>
                <w:sz w:val="20"/>
                <w:szCs w:val="20"/>
              </w:rPr>
            </w:pPr>
            <w:r w:rsidRPr="00BE063C">
              <w:rPr>
                <w:rFonts w:ascii="Arial" w:hAnsi="Arial" w:cs="Arial"/>
                <w:color w:val="000000"/>
                <w:position w:val="-2"/>
                <w:sz w:val="20"/>
                <w:szCs w:val="20"/>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6C351"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7952B1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EBFEA" w14:textId="77777777" w:rsidR="004F0914" w:rsidRPr="00BE063C" w:rsidRDefault="009A5CAF">
            <w:pPr>
              <w:jc w:val="right"/>
              <w:rPr>
                <w:sz w:val="20"/>
                <w:szCs w:val="20"/>
              </w:rPr>
            </w:pPr>
            <w:r w:rsidRPr="00BE063C">
              <w:rPr>
                <w:rFonts w:ascii="Arial" w:hAnsi="Arial" w:cs="Arial"/>
                <w:color w:val="000000"/>
                <w:position w:val="-2"/>
                <w:sz w:val="20"/>
                <w:szCs w:val="20"/>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518CC"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B573E4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206D0" w14:textId="77777777" w:rsidR="004F0914" w:rsidRPr="00BE063C" w:rsidRDefault="009A5CAF">
            <w:pPr>
              <w:jc w:val="right"/>
              <w:rPr>
                <w:sz w:val="20"/>
                <w:szCs w:val="20"/>
              </w:rPr>
            </w:pPr>
            <w:r w:rsidRPr="00BE063C">
              <w:rPr>
                <w:rFonts w:ascii="Arial" w:hAnsi="Arial" w:cs="Arial"/>
                <w:color w:val="000000"/>
                <w:position w:val="-2"/>
                <w:sz w:val="20"/>
                <w:szCs w:val="20"/>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C3918"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6CFC636F"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297F8406"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F0914" w:rsidRPr="00BE063C" w14:paraId="065484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F8A6D5" w14:textId="77777777" w:rsidR="004F0914" w:rsidRPr="00BE063C" w:rsidRDefault="009A5CAF">
            <w:pPr>
              <w:rPr>
                <w:sz w:val="20"/>
                <w:szCs w:val="20"/>
              </w:rPr>
            </w:pPr>
            <w:r w:rsidRPr="00BE063C">
              <w:rPr>
                <w:rFonts w:ascii="Arial" w:hAnsi="Arial" w:cs="Arial"/>
                <w:color w:val="000000"/>
                <w:position w:val="-2"/>
                <w:sz w:val="20"/>
                <w:szCs w:val="20"/>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250C40" w14:textId="77777777" w:rsidR="004F0914" w:rsidRPr="00BE063C" w:rsidRDefault="009A5CAF">
            <w:pPr>
              <w:rPr>
                <w:sz w:val="20"/>
                <w:szCs w:val="20"/>
              </w:rPr>
            </w:pPr>
            <w:r w:rsidRPr="00BE063C">
              <w:rPr>
                <w:rFonts w:ascii="Arial" w:hAnsi="Arial" w:cs="Arial"/>
                <w:color w:val="000000"/>
                <w:position w:val="-2"/>
                <w:sz w:val="20"/>
                <w:szCs w:val="20"/>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3C90C" w14:textId="77777777" w:rsidR="004F0914" w:rsidRPr="00BE063C" w:rsidRDefault="009A5CAF">
            <w:pPr>
              <w:rPr>
                <w:sz w:val="20"/>
                <w:szCs w:val="20"/>
              </w:rPr>
            </w:pPr>
            <w:r w:rsidRPr="00BE063C">
              <w:rPr>
                <w:rFonts w:ascii="Arial" w:hAnsi="Arial" w:cs="Arial"/>
                <w:color w:val="000000"/>
                <w:position w:val="-2"/>
                <w:sz w:val="20"/>
                <w:szCs w:val="20"/>
              </w:rPr>
              <w:t>EMŠO*</w:t>
            </w:r>
          </w:p>
        </w:tc>
      </w:tr>
      <w:tr w:rsidR="004F0914" w:rsidRPr="00BE063C" w14:paraId="31F297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938D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E6559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E9FBA"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118EDF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A8A5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5A8E3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DAC1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5BCAAAA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E290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8B6ED"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8394"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A979A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3D2A"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11BF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CADD45"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599AD15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4B270"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E4E4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CC5BE"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5666750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E66E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E736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DF4D6"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88AA9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58695"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8DC9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289BB"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CD967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388CE"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43B0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A3112"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A89D3E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7983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652DD"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5B191"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04922E2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podatek je potreben za preverbo v e-Dosje</w:t>
      </w:r>
    </w:p>
    <w:p w14:paraId="7701C969"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4F0914" w:rsidRPr="00BE063C" w14:paraId="53A8DAFA" w14:textId="77777777">
        <w:tc>
          <w:tcPr>
            <w:tcW w:w="2500" w:type="pct"/>
            <w:tcMar>
              <w:top w:w="75" w:type="dxa"/>
              <w:bottom w:w="75" w:type="dxa"/>
            </w:tcMar>
            <w:vAlign w:val="center"/>
          </w:tcPr>
          <w:p w14:paraId="1A98BE47"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70C86A74"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7FB01BC0" w14:textId="77777777">
        <w:tc>
          <w:tcPr>
            <w:tcW w:w="2500" w:type="pct"/>
            <w:tcMar>
              <w:top w:w="75" w:type="dxa"/>
              <w:bottom w:w="75" w:type="dxa"/>
            </w:tcMar>
            <w:vAlign w:val="center"/>
          </w:tcPr>
          <w:p w14:paraId="0FE585F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7350D960" w14:textId="77777777" w:rsidR="004F0914" w:rsidRPr="00BE063C" w:rsidRDefault="009A5CAF">
            <w:pPr>
              <w:jc w:val="center"/>
              <w:rPr>
                <w:sz w:val="20"/>
                <w:szCs w:val="20"/>
              </w:rPr>
            </w:pPr>
            <w:r w:rsidRPr="00BE063C">
              <w:rPr>
                <w:rFonts w:ascii="Arial" w:hAnsi="Arial" w:cs="Arial"/>
                <w:color w:val="A9A9A9"/>
                <w:position w:val="-2"/>
                <w:sz w:val="20"/>
                <w:szCs w:val="20"/>
              </w:rPr>
              <w:t>(podpis)</w:t>
            </w:r>
          </w:p>
        </w:tc>
      </w:tr>
    </w:tbl>
    <w:p w14:paraId="222599E6"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178DDDDB" w14:textId="77777777" w:rsidR="004F0914" w:rsidRPr="00BE063C" w:rsidRDefault="009A5CAF">
      <w:pPr>
        <w:spacing w:before="225" w:after="225" w:line="240" w:lineRule="auto"/>
        <w:jc w:val="both"/>
        <w:rPr>
          <w:sz w:val="20"/>
          <w:szCs w:val="20"/>
        </w:rPr>
      </w:pPr>
      <w:r w:rsidRPr="00BE063C">
        <w:rPr>
          <w:rFonts w:ascii="Arial" w:hAnsi="Arial" w:cs="Arial"/>
          <w:b/>
          <w:bCs/>
          <w:i/>
          <w:iCs/>
          <w:color w:val="000000"/>
          <w:sz w:val="20"/>
          <w:szCs w:val="20"/>
          <w:u w:val="single"/>
        </w:rPr>
        <w:t>V primeru nastopa s partnerji in/ali podizvajalci, je potrebno seznam predložiti tudi za PARTNERJE in PODIZVAJALCE. </w:t>
      </w:r>
    </w:p>
    <w:p w14:paraId="3884D11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76602216" w14:textId="77777777" w:rsidR="004F0914" w:rsidRPr="00BE063C" w:rsidRDefault="004F0914">
      <w:pPr>
        <w:rPr>
          <w:sz w:val="20"/>
          <w:szCs w:val="20"/>
        </w:rPr>
        <w:sectPr w:rsidR="004F0914" w:rsidRPr="00BE063C" w:rsidSect="006E7A2B">
          <w:footerReference w:type="default" r:id="rId15"/>
          <w:pgSz w:w="11906" w:h="16838"/>
          <w:pgMar w:top="1418" w:right="1418" w:bottom="1418" w:left="1418" w:header="567" w:footer="596" w:gutter="0"/>
          <w:cols w:space="708"/>
          <w:docGrid w:linePitch="360"/>
        </w:sectPr>
      </w:pPr>
    </w:p>
    <w:p w14:paraId="6108A12C"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5</w:t>
      </w:r>
    </w:p>
    <w:p w14:paraId="231C0681" w14:textId="77777777" w:rsidR="009A5CAF" w:rsidRPr="00BE063C" w:rsidRDefault="009A5CAF" w:rsidP="00252358">
      <w:pPr>
        <w:rPr>
          <w:sz w:val="20"/>
          <w:szCs w:val="20"/>
        </w:rPr>
      </w:pPr>
    </w:p>
    <w:p w14:paraId="05323D76" w14:textId="77777777" w:rsidR="009A5CAF" w:rsidRPr="006405CC"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6405CC">
        <w:rPr>
          <w:rFonts w:ascii="Arial" w:hAnsi="Arial" w:cs="Arial"/>
          <w:sz w:val="22"/>
          <w:szCs w:val="22"/>
        </w:rPr>
        <w:t>Izjava članov organov in zastopnikov gospodarskega subjekta in pooblastilo za pridobitev podatkov iz kazenske evidence</w:t>
      </w:r>
    </w:p>
    <w:p w14:paraId="736C8CFD" w14:textId="77777777" w:rsidR="009A5CAF" w:rsidRPr="00BE063C" w:rsidRDefault="009A5CAF" w:rsidP="00EB2A75">
      <w:pPr>
        <w:spacing w:after="120"/>
        <w:rPr>
          <w:rFonts w:ascii="Arial" w:hAnsi="Arial" w:cs="Arial"/>
          <w:sz w:val="20"/>
          <w:szCs w:val="20"/>
        </w:rPr>
      </w:pPr>
    </w:p>
    <w:p w14:paraId="2669BDCC"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Pod kazensko in materialno odgovornostjo izjavljam, da nisem bil/a pravnomočno obsojen/a zaradi kaznivih dejanj, ki so opredeljena v prvem odstavku 75. člena ZJN-3. Obenem izjavljam, da:</w:t>
      </w:r>
    </w:p>
    <w:tbl>
      <w:tblPr>
        <w:tblStyle w:val="NormalTablePHPDOCX"/>
        <w:tblW w:w="5000" w:type="pct"/>
        <w:tblInd w:w="108" w:type="dxa"/>
        <w:tblLook w:val="04A0" w:firstRow="1" w:lastRow="0" w:firstColumn="1" w:lastColumn="0" w:noHBand="0" w:noVBand="1"/>
      </w:tblPr>
      <w:tblGrid>
        <w:gridCol w:w="9286"/>
      </w:tblGrid>
      <w:tr w:rsidR="004F0914" w:rsidRPr="00BE063C" w14:paraId="2886311B"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4F0914" w:rsidRPr="00BE063C" w14:paraId="3B24A73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F0914" w:rsidRPr="00BE063C" w14:paraId="70D4FBA8" w14:textId="77777777">
                    <w:tc>
                      <w:tcPr>
                        <w:tcW w:w="0" w:type="auto"/>
                        <w:tcMar>
                          <w:top w:w="0" w:type="auto"/>
                          <w:bottom w:w="0" w:type="auto"/>
                        </w:tcMar>
                      </w:tcPr>
                      <w:p w14:paraId="41A30690" w14:textId="77777777" w:rsidR="004F0914" w:rsidRPr="00BE063C" w:rsidRDefault="009A5CAF">
                        <w:pPr>
                          <w:numPr>
                            <w:ilvl w:val="0"/>
                            <w:numId w:val="24"/>
                          </w:numPr>
                          <w:rPr>
                            <w:rFonts w:ascii="Arial" w:hAnsi="Arial" w:cs="Arial"/>
                            <w:color w:val="000000"/>
                            <w:sz w:val="20"/>
                            <w:szCs w:val="20"/>
                          </w:rPr>
                        </w:pPr>
                        <w:r w:rsidRPr="00BE063C">
                          <w:rPr>
                            <w:rFonts w:ascii="Arial" w:hAnsi="Arial" w:cs="Arial"/>
                            <w:color w:val="000000"/>
                            <w:position w:val="-2"/>
                            <w:sz w:val="20"/>
                            <w:szCs w:val="20"/>
                          </w:rPr>
                          <w:t>lahko naročnik sam pridobi potrdila, ki se nanašajo na zgoraj navedeno iz uradnih evidenc, ki jih vodijo državni organi, organi lokalnih skupnosti ali nosilci javnih pooblastil,</w:t>
                        </w:r>
                      </w:p>
                      <w:p w14:paraId="263F98C8" w14:textId="77777777" w:rsidR="004F0914" w:rsidRPr="00BE063C" w:rsidRDefault="009A5CAF">
                        <w:pPr>
                          <w:numPr>
                            <w:ilvl w:val="0"/>
                            <w:numId w:val="24"/>
                          </w:numPr>
                          <w:rPr>
                            <w:rFonts w:ascii="Arial" w:hAnsi="Arial" w:cs="Arial"/>
                            <w:color w:val="000000"/>
                            <w:sz w:val="20"/>
                            <w:szCs w:val="20"/>
                          </w:rPr>
                        </w:pPr>
                        <w:r w:rsidRPr="00BE063C">
                          <w:rPr>
                            <w:rFonts w:ascii="Arial" w:hAnsi="Arial" w:cs="Arial"/>
                            <w:color w:val="000000"/>
                            <w:position w:val="-2"/>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5C7556B" w14:textId="77777777" w:rsidR="004F0914" w:rsidRPr="00BE063C" w:rsidRDefault="004F0914">
                  <w:pPr>
                    <w:rPr>
                      <w:sz w:val="20"/>
                      <w:szCs w:val="20"/>
                    </w:rPr>
                  </w:pPr>
                </w:p>
              </w:tc>
            </w:tr>
          </w:tbl>
          <w:p w14:paraId="08309FF0" w14:textId="77777777" w:rsidR="004F0914" w:rsidRPr="00BE063C" w:rsidRDefault="004F0914">
            <w:pPr>
              <w:rPr>
                <w:sz w:val="20"/>
                <w:szCs w:val="20"/>
              </w:rPr>
            </w:pPr>
          </w:p>
          <w:p w14:paraId="4C746652"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bl>
    <w:p w14:paraId="3F16A011"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POOBLASTILO</w:t>
      </w:r>
    </w:p>
    <w:p w14:paraId="62077C0C"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Spodaj podpisani pooblaščam naročnika </w:t>
      </w:r>
      <w:r w:rsidRPr="00BE063C">
        <w:rPr>
          <w:rFonts w:ascii="Arial" w:hAnsi="Arial" w:cs="Arial"/>
          <w:b/>
          <w:bCs/>
          <w:color w:val="000000"/>
          <w:sz w:val="20"/>
          <w:szCs w:val="20"/>
        </w:rPr>
        <w:t>OBČINA ČRNA NA KOROŠKEM, Center 101, 2393 Črna na Koroškem,</w:t>
      </w:r>
      <w:r w:rsidRPr="00BE063C">
        <w:rPr>
          <w:rFonts w:ascii="Arial" w:hAnsi="Arial" w:cs="Arial"/>
          <w:color w:val="000000"/>
          <w:sz w:val="20"/>
          <w:szCs w:val="20"/>
        </w:rPr>
        <w:t>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272"/>
        <w:gridCol w:w="3652"/>
        <w:gridCol w:w="5090"/>
        <w:gridCol w:w="272"/>
      </w:tblGrid>
      <w:tr w:rsidR="004F0914" w:rsidRPr="00BE063C" w14:paraId="22553427" w14:textId="77777777">
        <w:tc>
          <w:tcPr>
            <w:tcW w:w="0" w:type="auto"/>
            <w:tcMar>
              <w:top w:w="0" w:type="auto"/>
              <w:bottom w:w="0" w:type="auto"/>
            </w:tcMar>
            <w:vAlign w:val="center"/>
          </w:tcPr>
          <w:p w14:paraId="542ECA53"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2214B68F"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Ime in priimek:</w:t>
            </w:r>
          </w:p>
        </w:tc>
        <w:tc>
          <w:tcPr>
            <w:tcW w:w="5790" w:type="dxa"/>
            <w:tcMar>
              <w:top w:w="0" w:type="auto"/>
              <w:bottom w:w="0" w:type="auto"/>
            </w:tcMar>
            <w:vAlign w:val="center"/>
          </w:tcPr>
          <w:p w14:paraId="0FAC4EB7"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60546FE3"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46A1D0A9" w14:textId="77777777">
        <w:tc>
          <w:tcPr>
            <w:tcW w:w="0" w:type="auto"/>
            <w:tcMar>
              <w:top w:w="0" w:type="auto"/>
              <w:bottom w:w="0" w:type="auto"/>
            </w:tcMar>
            <w:vAlign w:val="center"/>
          </w:tcPr>
          <w:p w14:paraId="39BE8A18"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5DC490F6"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Funkcija v gospodarskem subjektu:</w:t>
            </w:r>
          </w:p>
        </w:tc>
        <w:tc>
          <w:tcPr>
            <w:tcW w:w="5790" w:type="dxa"/>
            <w:tcMar>
              <w:top w:w="0" w:type="auto"/>
              <w:bottom w:w="0" w:type="auto"/>
            </w:tcMar>
            <w:vAlign w:val="center"/>
          </w:tcPr>
          <w:p w14:paraId="58FA09D4"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0B57E967"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2950C410" w14:textId="77777777">
        <w:tc>
          <w:tcPr>
            <w:tcW w:w="0" w:type="auto"/>
            <w:tcMar>
              <w:top w:w="0" w:type="auto"/>
              <w:bottom w:w="0" w:type="auto"/>
            </w:tcMar>
            <w:vAlign w:val="center"/>
          </w:tcPr>
          <w:p w14:paraId="48CEBEBB"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3E77F5E2"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EMŠO:</w:t>
            </w:r>
          </w:p>
        </w:tc>
        <w:tc>
          <w:tcPr>
            <w:tcW w:w="5790" w:type="dxa"/>
            <w:tcMar>
              <w:top w:w="0" w:type="auto"/>
              <w:bottom w:w="0" w:type="auto"/>
            </w:tcMar>
            <w:vAlign w:val="center"/>
          </w:tcPr>
          <w:p w14:paraId="1B20B2CD"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507811D4"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332C547B" w14:textId="77777777">
        <w:tc>
          <w:tcPr>
            <w:tcW w:w="0" w:type="auto"/>
            <w:tcMar>
              <w:top w:w="0" w:type="auto"/>
              <w:bottom w:w="0" w:type="auto"/>
            </w:tcMar>
            <w:vAlign w:val="center"/>
          </w:tcPr>
          <w:p w14:paraId="1A7E6FAF"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7F8F4631"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Kraj in država rojstva:</w:t>
            </w:r>
          </w:p>
        </w:tc>
        <w:tc>
          <w:tcPr>
            <w:tcW w:w="5790" w:type="dxa"/>
            <w:tcMar>
              <w:top w:w="0" w:type="auto"/>
              <w:bottom w:w="0" w:type="auto"/>
            </w:tcMar>
            <w:vAlign w:val="center"/>
          </w:tcPr>
          <w:p w14:paraId="3684B9CA"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1CD85B1E"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2A73A006" w14:textId="77777777">
        <w:tc>
          <w:tcPr>
            <w:tcW w:w="0" w:type="auto"/>
            <w:tcMar>
              <w:top w:w="0" w:type="auto"/>
              <w:bottom w:w="0" w:type="auto"/>
            </w:tcMar>
            <w:vAlign w:val="center"/>
          </w:tcPr>
          <w:p w14:paraId="46B1D092"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2E9B3B5F"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Naslov stalnega prebivališča:</w:t>
            </w:r>
          </w:p>
        </w:tc>
        <w:tc>
          <w:tcPr>
            <w:tcW w:w="5790" w:type="dxa"/>
            <w:tcMar>
              <w:top w:w="0" w:type="auto"/>
              <w:bottom w:w="0" w:type="auto"/>
            </w:tcMar>
            <w:vAlign w:val="center"/>
          </w:tcPr>
          <w:p w14:paraId="1441662F"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2BF9D52B"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58FDE3C7" w14:textId="77777777">
        <w:tc>
          <w:tcPr>
            <w:tcW w:w="0" w:type="auto"/>
            <w:tcMar>
              <w:top w:w="0" w:type="auto"/>
              <w:bottom w:w="0" w:type="auto"/>
            </w:tcMar>
            <w:vAlign w:val="center"/>
          </w:tcPr>
          <w:p w14:paraId="30CED202"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095B69AD"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Naslov začasnega prebivališča:</w:t>
            </w:r>
          </w:p>
        </w:tc>
        <w:tc>
          <w:tcPr>
            <w:tcW w:w="5790" w:type="dxa"/>
            <w:tcMar>
              <w:top w:w="0" w:type="auto"/>
              <w:bottom w:w="0" w:type="auto"/>
            </w:tcMar>
            <w:vAlign w:val="center"/>
          </w:tcPr>
          <w:p w14:paraId="12F1C840"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609BEDC7"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67903216" w14:textId="77777777">
        <w:tc>
          <w:tcPr>
            <w:tcW w:w="0" w:type="auto"/>
            <w:tcMar>
              <w:top w:w="0" w:type="auto"/>
              <w:bottom w:w="0" w:type="auto"/>
            </w:tcMar>
            <w:vAlign w:val="center"/>
          </w:tcPr>
          <w:p w14:paraId="1F182622"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7C7B9BD9"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Državljanstvo:</w:t>
            </w:r>
          </w:p>
        </w:tc>
        <w:tc>
          <w:tcPr>
            <w:tcW w:w="5790" w:type="dxa"/>
            <w:tcMar>
              <w:top w:w="0" w:type="auto"/>
              <w:bottom w:w="0" w:type="auto"/>
            </w:tcMar>
            <w:vAlign w:val="center"/>
          </w:tcPr>
          <w:p w14:paraId="2D16C832"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5E0B0373"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35265F73" w14:textId="77777777">
        <w:tc>
          <w:tcPr>
            <w:tcW w:w="0" w:type="auto"/>
            <w:tcMar>
              <w:top w:w="0" w:type="auto"/>
              <w:bottom w:w="0" w:type="auto"/>
            </w:tcMar>
            <w:vAlign w:val="center"/>
          </w:tcPr>
          <w:p w14:paraId="21DE51A2"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3270" w:type="dxa"/>
            <w:tcMar>
              <w:top w:w="0" w:type="auto"/>
              <w:bottom w:w="0" w:type="auto"/>
            </w:tcMar>
            <w:vAlign w:val="center"/>
          </w:tcPr>
          <w:p w14:paraId="68EE6CF2" w14:textId="77777777" w:rsidR="004F0914" w:rsidRPr="00BE063C" w:rsidRDefault="009A5CAF">
            <w:pPr>
              <w:spacing w:before="135" w:after="135"/>
              <w:jc w:val="right"/>
              <w:textAlignment w:val="center"/>
              <w:rPr>
                <w:sz w:val="20"/>
                <w:szCs w:val="20"/>
              </w:rPr>
            </w:pPr>
            <w:r w:rsidRPr="00BE063C">
              <w:rPr>
                <w:rFonts w:ascii="Arial" w:hAnsi="Arial" w:cs="Arial"/>
                <w:color w:val="000000"/>
                <w:position w:val="-2"/>
                <w:sz w:val="20"/>
                <w:szCs w:val="20"/>
              </w:rPr>
              <w:t>Moj prejšnji priimek se glasi:</w:t>
            </w:r>
          </w:p>
        </w:tc>
        <w:tc>
          <w:tcPr>
            <w:tcW w:w="5790" w:type="dxa"/>
            <w:tcMar>
              <w:top w:w="0" w:type="auto"/>
              <w:bottom w:w="0" w:type="auto"/>
            </w:tcMar>
            <w:vAlign w:val="center"/>
          </w:tcPr>
          <w:p w14:paraId="1DD6697E"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0" w:type="auto"/>
            <w:tcMar>
              <w:top w:w="0" w:type="auto"/>
              <w:bottom w:w="0" w:type="auto"/>
            </w:tcMar>
            <w:vAlign w:val="center"/>
          </w:tcPr>
          <w:p w14:paraId="4599B7A0"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r>
      <w:tr w:rsidR="004F0914" w:rsidRPr="00BE063C" w14:paraId="22F93C88" w14:textId="77777777">
        <w:tc>
          <w:tcPr>
            <w:tcW w:w="4530" w:type="dxa"/>
            <w:gridSpan w:val="2"/>
            <w:tcMar>
              <w:top w:w="0" w:type="auto"/>
              <w:bottom w:w="0" w:type="auto"/>
            </w:tcMar>
            <w:vAlign w:val="center"/>
          </w:tcPr>
          <w:p w14:paraId="1C288EF4"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p w14:paraId="5B00E7C1"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Kraj in datum:</w:t>
            </w:r>
          </w:p>
        </w:tc>
        <w:tc>
          <w:tcPr>
            <w:tcW w:w="4530" w:type="dxa"/>
            <w:gridSpan w:val="2"/>
            <w:tcMar>
              <w:top w:w="0" w:type="auto"/>
              <w:bottom w:w="0" w:type="auto"/>
            </w:tcMar>
            <w:vAlign w:val="center"/>
          </w:tcPr>
          <w:p w14:paraId="4CC7AB08"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Ime in priimek: _____________________</w:t>
            </w:r>
          </w:p>
        </w:tc>
      </w:tr>
      <w:tr w:rsidR="004F0914" w:rsidRPr="00BE063C" w14:paraId="146B7BC1" w14:textId="77777777">
        <w:tc>
          <w:tcPr>
            <w:tcW w:w="4530" w:type="dxa"/>
            <w:gridSpan w:val="2"/>
            <w:tcMar>
              <w:top w:w="0" w:type="auto"/>
              <w:bottom w:w="0" w:type="auto"/>
            </w:tcMar>
            <w:vAlign w:val="center"/>
          </w:tcPr>
          <w:p w14:paraId="4E93F317" w14:textId="77777777" w:rsidR="004F0914" w:rsidRPr="00BE063C" w:rsidRDefault="009A5CAF">
            <w:pPr>
              <w:spacing w:before="135" w:after="135"/>
              <w:textAlignment w:val="center"/>
              <w:rPr>
                <w:sz w:val="20"/>
                <w:szCs w:val="20"/>
              </w:rPr>
            </w:pPr>
            <w:r w:rsidRPr="00BE063C">
              <w:rPr>
                <w:rFonts w:ascii="Arial" w:hAnsi="Arial" w:cs="Arial"/>
                <w:color w:val="000000"/>
                <w:position w:val="-2"/>
                <w:sz w:val="20"/>
                <w:szCs w:val="20"/>
              </w:rPr>
              <w:t> </w:t>
            </w:r>
          </w:p>
        </w:tc>
        <w:tc>
          <w:tcPr>
            <w:tcW w:w="4530" w:type="dxa"/>
            <w:gridSpan w:val="2"/>
            <w:tcMar>
              <w:top w:w="0" w:type="auto"/>
              <w:bottom w:w="0" w:type="auto"/>
            </w:tcMar>
            <w:vAlign w:val="center"/>
          </w:tcPr>
          <w:p w14:paraId="1CE1905A" w14:textId="77777777" w:rsidR="004F0914" w:rsidRPr="00BE063C" w:rsidRDefault="009A5CAF">
            <w:pPr>
              <w:spacing w:before="135" w:after="135"/>
              <w:jc w:val="center"/>
              <w:textAlignment w:val="center"/>
              <w:rPr>
                <w:sz w:val="20"/>
                <w:szCs w:val="20"/>
              </w:rPr>
            </w:pPr>
            <w:r w:rsidRPr="00BE063C">
              <w:rPr>
                <w:rFonts w:ascii="Arial" w:hAnsi="Arial" w:cs="Arial"/>
                <w:color w:val="000000"/>
                <w:position w:val="-2"/>
                <w:sz w:val="20"/>
                <w:szCs w:val="20"/>
              </w:rPr>
              <w:t>(podpis)</w:t>
            </w:r>
          </w:p>
        </w:tc>
      </w:tr>
    </w:tbl>
    <w:p w14:paraId="7A775148" w14:textId="77777777" w:rsidR="004F0914" w:rsidRPr="00BE063C" w:rsidRDefault="009A5CAF">
      <w:pPr>
        <w:spacing w:before="225" w:after="225" w:line="240" w:lineRule="auto"/>
        <w:rPr>
          <w:sz w:val="20"/>
          <w:szCs w:val="20"/>
        </w:rPr>
      </w:pPr>
      <w:r w:rsidRPr="00BE063C">
        <w:rPr>
          <w:rFonts w:ascii="Arial" w:hAnsi="Arial"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11DC397" w14:textId="77777777" w:rsidR="004F0914" w:rsidRPr="00BE063C" w:rsidRDefault="004F0914">
      <w:pPr>
        <w:rPr>
          <w:sz w:val="20"/>
          <w:szCs w:val="20"/>
        </w:rPr>
        <w:sectPr w:rsidR="004F0914" w:rsidRPr="00BE063C" w:rsidSect="006E7A2B">
          <w:footerReference w:type="default" r:id="rId16"/>
          <w:pgSz w:w="11906" w:h="16838"/>
          <w:pgMar w:top="1418" w:right="1418" w:bottom="1418" w:left="1418" w:header="567" w:footer="596" w:gutter="0"/>
          <w:cols w:space="708"/>
          <w:docGrid w:linePitch="360"/>
        </w:sectPr>
      </w:pPr>
    </w:p>
    <w:p w14:paraId="2DE5560B"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6</w:t>
      </w:r>
    </w:p>
    <w:p w14:paraId="5222A3D6" w14:textId="77777777" w:rsidR="009A5CAF" w:rsidRPr="00BE063C" w:rsidRDefault="009A5CAF" w:rsidP="00252358">
      <w:pPr>
        <w:rPr>
          <w:sz w:val="20"/>
          <w:szCs w:val="20"/>
        </w:rPr>
      </w:pPr>
    </w:p>
    <w:p w14:paraId="15F4194B" w14:textId="77777777" w:rsidR="009A5CAF" w:rsidRPr="00F01C54"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F01C54">
        <w:rPr>
          <w:rFonts w:ascii="Arial" w:hAnsi="Arial" w:cs="Arial"/>
          <w:sz w:val="22"/>
          <w:szCs w:val="22"/>
        </w:rPr>
        <w:t>Referenčna lista gospodarskega subjekta</w:t>
      </w:r>
    </w:p>
    <w:p w14:paraId="507B0FD6" w14:textId="77777777" w:rsidR="009A5CAF" w:rsidRPr="00BE063C" w:rsidRDefault="009A5CAF" w:rsidP="00EB2A75">
      <w:pPr>
        <w:spacing w:after="120"/>
        <w:rPr>
          <w:rFonts w:ascii="Arial" w:hAnsi="Arial" w:cs="Arial"/>
          <w:sz w:val="20"/>
          <w:szCs w:val="20"/>
        </w:rPr>
      </w:pPr>
    </w:p>
    <w:p w14:paraId="1C1B6A6C"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2"/>
        <w:gridCol w:w="1127"/>
        <w:gridCol w:w="1061"/>
        <w:gridCol w:w="1501"/>
        <w:gridCol w:w="1609"/>
        <w:gridCol w:w="1351"/>
        <w:gridCol w:w="1444"/>
      </w:tblGrid>
      <w:tr w:rsidR="004F0914" w:rsidRPr="00BE063C" w14:paraId="7678EE48"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CE775E"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C62B97"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CCCCCC"/>
              </w:rPr>
              <w:t>Naročnik</w:t>
            </w:r>
            <w:r w:rsidRPr="00BE063C">
              <w:rPr>
                <w:rFonts w:ascii="Arial" w:hAnsi="Arial" w:cs="Arial"/>
                <w:b/>
                <w:bCs/>
                <w:color w:val="000000"/>
                <w:position w:val="-2"/>
                <w:sz w:val="20"/>
                <w:szCs w:val="20"/>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82FC8C" w14:textId="77777777" w:rsidR="004F0914" w:rsidRPr="00BE063C" w:rsidRDefault="009A5CAF">
            <w:pPr>
              <w:shd w:val="clear" w:color="auto" w:fill="CCCCCC"/>
              <w:spacing w:before="135" w:after="135"/>
              <w:textAlignment w:val="center"/>
              <w:rPr>
                <w:sz w:val="20"/>
                <w:szCs w:val="20"/>
              </w:rPr>
            </w:pPr>
            <w:r w:rsidRPr="00BE063C">
              <w:rPr>
                <w:rFonts w:ascii="Arial" w:hAnsi="Arial" w:cs="Arial"/>
                <w:b/>
                <w:bCs/>
                <w:color w:val="000000"/>
                <w:position w:val="-2"/>
                <w:sz w:val="20"/>
                <w:szCs w:val="20"/>
                <w:shd w:val="clear" w:color="auto" w:fill="CCCCCC"/>
              </w:rPr>
              <w:t>Predmet</w:t>
            </w:r>
          </w:p>
          <w:p w14:paraId="421F65A5" w14:textId="77777777" w:rsidR="004F0914" w:rsidRPr="00BE063C" w:rsidRDefault="009A5CAF">
            <w:pPr>
              <w:shd w:val="clear" w:color="auto" w:fill="CCCCCC"/>
              <w:spacing w:before="135" w:after="135"/>
              <w:textAlignment w:val="center"/>
              <w:rPr>
                <w:sz w:val="20"/>
                <w:szCs w:val="20"/>
              </w:rPr>
            </w:pPr>
            <w:r w:rsidRPr="00BE063C">
              <w:rPr>
                <w:rFonts w:ascii="Arial" w:hAnsi="Arial" w:cs="Arial"/>
                <w:b/>
                <w:bCs/>
                <w:color w:val="000000"/>
                <w:position w:val="-2"/>
                <w:sz w:val="20"/>
                <w:szCs w:val="20"/>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8B3C2A"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CCCCCC"/>
              </w:rPr>
              <w:t>Čas realizacije</w:t>
            </w:r>
            <w:r w:rsidRPr="00BE063C">
              <w:rPr>
                <w:rFonts w:ascii="Arial" w:hAnsi="Arial" w:cs="Arial"/>
                <w:b/>
                <w:bCs/>
                <w:color w:val="000000"/>
                <w:position w:val="-2"/>
                <w:sz w:val="20"/>
                <w:szCs w:val="20"/>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8FED32"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CCCCCC"/>
              </w:rPr>
              <w:t>Pogodbeni znesek</w:t>
            </w:r>
            <w:r w:rsidRPr="00BE063C">
              <w:rPr>
                <w:rFonts w:ascii="Arial" w:hAnsi="Arial" w:cs="Arial"/>
                <w:b/>
                <w:bCs/>
                <w:color w:val="000000"/>
                <w:position w:val="-2"/>
                <w:sz w:val="20"/>
                <w:szCs w:val="20"/>
                <w:shd w:val="clear" w:color="auto" w:fill="CCCCCC"/>
              </w:rPr>
              <w:br/>
            </w:r>
            <w:r w:rsidRPr="00BE063C">
              <w:rPr>
                <w:rFonts w:ascii="Arial" w:hAnsi="Arial" w:cs="Arial"/>
                <w:b/>
                <w:bCs/>
                <w:color w:val="000000"/>
                <w:position w:val="-2"/>
                <w:sz w:val="20"/>
                <w:szCs w:val="20"/>
                <w:shd w:val="clear" w:color="auto" w:fill="CCCCCC"/>
              </w:rP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8BA47B"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31CC57"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CCCCCC"/>
              </w:rPr>
              <w:t>Kontaktna oseba pri naročniku</w:t>
            </w:r>
            <w:r w:rsidRPr="00BE063C">
              <w:rPr>
                <w:rFonts w:ascii="Arial" w:hAnsi="Arial" w:cs="Arial"/>
                <w:b/>
                <w:bCs/>
                <w:color w:val="000000"/>
                <w:position w:val="-2"/>
                <w:sz w:val="20"/>
                <w:szCs w:val="20"/>
                <w:shd w:val="clear" w:color="auto" w:fill="CCCCCC"/>
              </w:rPr>
              <w:br/>
              <w:t>(ime in priimek ter telefon in e-mail)</w:t>
            </w:r>
          </w:p>
        </w:tc>
      </w:tr>
      <w:tr w:rsidR="004F0914" w:rsidRPr="00BE063C" w14:paraId="5448CB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A47B4" w14:textId="77777777" w:rsidR="004F0914" w:rsidRPr="00BE063C" w:rsidRDefault="009A5CAF">
            <w:pPr>
              <w:rPr>
                <w:sz w:val="20"/>
                <w:szCs w:val="20"/>
              </w:rPr>
            </w:pPr>
            <w:r w:rsidRPr="00BE063C">
              <w:rPr>
                <w:rFonts w:ascii="Arial" w:hAnsi="Arial" w:cs="Arial"/>
                <w:b/>
                <w:bCs/>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D8E7E"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06A44"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97B28"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6A02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B8E6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1E34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1CB65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68366" w14:textId="77777777" w:rsidR="004F0914" w:rsidRPr="00BE063C" w:rsidRDefault="009A5CAF">
            <w:pPr>
              <w:rPr>
                <w:sz w:val="20"/>
                <w:szCs w:val="20"/>
              </w:rPr>
            </w:pPr>
            <w:r w:rsidRPr="00BE063C">
              <w:rPr>
                <w:rFonts w:ascii="Arial" w:hAnsi="Arial" w:cs="Arial"/>
                <w:b/>
                <w:bCs/>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DB8DF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2E3A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42EBF"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22E40"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5376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C12D5"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8CF2F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24340" w14:textId="77777777" w:rsidR="004F0914" w:rsidRPr="00BE063C" w:rsidRDefault="009A5CAF">
            <w:pPr>
              <w:rPr>
                <w:sz w:val="20"/>
                <w:szCs w:val="20"/>
              </w:rPr>
            </w:pPr>
            <w:r w:rsidRPr="00BE063C">
              <w:rPr>
                <w:rFonts w:ascii="Arial" w:hAnsi="Arial" w:cs="Arial"/>
                <w:b/>
                <w:bCs/>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ADFE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D19E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7A37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6B8F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2A01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378D3"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C0890F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CED43" w14:textId="77777777" w:rsidR="004F0914" w:rsidRPr="00BE063C" w:rsidRDefault="009A5CAF">
            <w:pPr>
              <w:rPr>
                <w:sz w:val="20"/>
                <w:szCs w:val="20"/>
              </w:rPr>
            </w:pPr>
            <w:r w:rsidRPr="00BE063C">
              <w:rPr>
                <w:rFonts w:ascii="Arial" w:hAnsi="Arial" w:cs="Arial"/>
                <w:b/>
                <w:bCs/>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6D5FD"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C4306"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3F72D"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E4374"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E8545"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B7086"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2C534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DDD66" w14:textId="77777777" w:rsidR="004F0914" w:rsidRPr="00BE063C" w:rsidRDefault="009A5CAF">
            <w:pPr>
              <w:rPr>
                <w:sz w:val="20"/>
                <w:szCs w:val="20"/>
              </w:rPr>
            </w:pPr>
            <w:r w:rsidRPr="00BE063C">
              <w:rPr>
                <w:rFonts w:ascii="Arial" w:hAnsi="Arial" w:cs="Arial"/>
                <w:b/>
                <w:bCs/>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35618"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A877F"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CF67E"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91412"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3B74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AF63B"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228221B8"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p>
    <w:tbl>
      <w:tblPr>
        <w:tblStyle w:val="NormalTablePHPDOCX"/>
        <w:tblW w:w="8760" w:type="dxa"/>
        <w:tblInd w:w="108" w:type="dxa"/>
        <w:tblLook w:val="04A0" w:firstRow="1" w:lastRow="0" w:firstColumn="1" w:lastColumn="0" w:noHBand="0" w:noVBand="1"/>
      </w:tblPr>
      <w:tblGrid>
        <w:gridCol w:w="4095"/>
        <w:gridCol w:w="4665"/>
      </w:tblGrid>
      <w:tr w:rsidR="004F0914" w:rsidRPr="00BE063C" w14:paraId="7A375E74" w14:textId="77777777">
        <w:tc>
          <w:tcPr>
            <w:tcW w:w="4095" w:type="dxa"/>
            <w:tcMar>
              <w:top w:w="75" w:type="dxa"/>
              <w:bottom w:w="75" w:type="dxa"/>
            </w:tcMar>
            <w:vAlign w:val="center"/>
          </w:tcPr>
          <w:p w14:paraId="75546004"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40F460EE"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45D4E94A" w14:textId="77777777">
        <w:tc>
          <w:tcPr>
            <w:tcW w:w="4095" w:type="dxa"/>
            <w:tcMar>
              <w:top w:w="75" w:type="dxa"/>
              <w:bottom w:w="75" w:type="dxa"/>
            </w:tcMar>
            <w:vAlign w:val="center"/>
          </w:tcPr>
          <w:p w14:paraId="392F79B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6D5DE2DB" w14:textId="77777777" w:rsidR="004F0914" w:rsidRPr="00BE063C" w:rsidRDefault="009A5CAF">
            <w:pPr>
              <w:jc w:val="center"/>
              <w:rPr>
                <w:sz w:val="20"/>
                <w:szCs w:val="20"/>
              </w:rPr>
            </w:pPr>
            <w:r w:rsidRPr="00BE063C">
              <w:rPr>
                <w:rFonts w:ascii="Arial" w:hAnsi="Arial" w:cs="Arial"/>
                <w:color w:val="A9A9A9"/>
                <w:position w:val="-2"/>
                <w:sz w:val="20"/>
                <w:szCs w:val="20"/>
              </w:rPr>
              <w:t>(podpis)</w:t>
            </w:r>
          </w:p>
        </w:tc>
      </w:tr>
    </w:tbl>
    <w:p w14:paraId="7169F844" w14:textId="77777777" w:rsidR="00F01C54" w:rsidRDefault="00F01C54">
      <w:pPr>
        <w:spacing w:before="225" w:after="225" w:line="240" w:lineRule="auto"/>
        <w:rPr>
          <w:rFonts w:ascii="Arial" w:hAnsi="Arial" w:cs="Arial"/>
          <w:b/>
          <w:bCs/>
          <w:i/>
          <w:iCs/>
          <w:color w:val="000000"/>
          <w:sz w:val="20"/>
          <w:szCs w:val="20"/>
          <w:u w:val="single"/>
        </w:rPr>
      </w:pPr>
    </w:p>
    <w:p w14:paraId="3375248D" w14:textId="77777777" w:rsidR="00F01C54" w:rsidRDefault="00F01C54">
      <w:pPr>
        <w:spacing w:before="225" w:after="225" w:line="240" w:lineRule="auto"/>
        <w:rPr>
          <w:rFonts w:ascii="Arial" w:hAnsi="Arial" w:cs="Arial"/>
          <w:b/>
          <w:bCs/>
          <w:i/>
          <w:iCs/>
          <w:color w:val="000000"/>
          <w:sz w:val="20"/>
          <w:szCs w:val="20"/>
          <w:u w:val="single"/>
        </w:rPr>
      </w:pPr>
    </w:p>
    <w:p w14:paraId="3D25EDCA" w14:textId="77777777" w:rsidR="00F01C54" w:rsidRDefault="00F01C54">
      <w:pPr>
        <w:spacing w:before="225" w:after="225" w:line="240" w:lineRule="auto"/>
        <w:rPr>
          <w:rFonts w:ascii="Arial" w:hAnsi="Arial" w:cs="Arial"/>
          <w:b/>
          <w:bCs/>
          <w:i/>
          <w:iCs/>
          <w:color w:val="000000"/>
          <w:sz w:val="20"/>
          <w:szCs w:val="20"/>
          <w:u w:val="single"/>
        </w:rPr>
      </w:pPr>
    </w:p>
    <w:p w14:paraId="14068DEF" w14:textId="3007FA9C" w:rsidR="004F0914" w:rsidRPr="00BE063C" w:rsidRDefault="009A5CAF">
      <w:pPr>
        <w:spacing w:before="225" w:after="225" w:line="240" w:lineRule="auto"/>
        <w:rPr>
          <w:sz w:val="20"/>
          <w:szCs w:val="20"/>
        </w:rPr>
      </w:pPr>
      <w:r w:rsidRPr="00BE063C">
        <w:rPr>
          <w:rFonts w:ascii="Arial" w:hAnsi="Arial" w:cs="Arial"/>
          <w:b/>
          <w:bCs/>
          <w:i/>
          <w:iCs/>
          <w:color w:val="000000"/>
          <w:sz w:val="20"/>
          <w:szCs w:val="20"/>
          <w:u w:val="single"/>
        </w:rPr>
        <w:t>Opomba:</w:t>
      </w:r>
    </w:p>
    <w:p w14:paraId="5A7FB954" w14:textId="77777777" w:rsidR="004F0914" w:rsidRPr="00BE063C" w:rsidRDefault="009A5CAF">
      <w:pPr>
        <w:spacing w:before="225" w:after="225" w:line="240" w:lineRule="auto"/>
        <w:rPr>
          <w:sz w:val="20"/>
          <w:szCs w:val="20"/>
        </w:rPr>
      </w:pPr>
      <w:r w:rsidRPr="00BE063C">
        <w:rPr>
          <w:rFonts w:ascii="Arial" w:hAnsi="Arial" w:cs="Arial"/>
          <w:i/>
          <w:iCs/>
          <w:color w:val="000000"/>
          <w:sz w:val="20"/>
          <w:szCs w:val="20"/>
        </w:rPr>
        <w:t>V primeru več referenc se obrazec fotokopira.</w:t>
      </w:r>
    </w:p>
    <w:p w14:paraId="5A3A7B5B" w14:textId="77777777" w:rsidR="004F0914" w:rsidRPr="00BE063C" w:rsidRDefault="004F0914">
      <w:pPr>
        <w:rPr>
          <w:sz w:val="20"/>
          <w:szCs w:val="20"/>
        </w:rPr>
        <w:sectPr w:rsidR="004F0914" w:rsidRPr="00BE063C" w:rsidSect="006E7A2B">
          <w:footerReference w:type="default" r:id="rId17"/>
          <w:pgSz w:w="11906" w:h="16838"/>
          <w:pgMar w:top="1418" w:right="1418" w:bottom="1418" w:left="1418" w:header="567" w:footer="596" w:gutter="0"/>
          <w:cols w:space="708"/>
          <w:docGrid w:linePitch="360"/>
        </w:sectPr>
      </w:pPr>
    </w:p>
    <w:p w14:paraId="109B3F02"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7</w:t>
      </w:r>
    </w:p>
    <w:p w14:paraId="2ECCE740" w14:textId="77777777" w:rsidR="009A5CAF" w:rsidRPr="00BE063C" w:rsidRDefault="009A5CAF" w:rsidP="00252358">
      <w:pPr>
        <w:rPr>
          <w:sz w:val="20"/>
          <w:szCs w:val="20"/>
        </w:rPr>
      </w:pPr>
    </w:p>
    <w:p w14:paraId="05D04C95" w14:textId="77777777" w:rsidR="009A5CAF" w:rsidRPr="00F01C54"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F01C54">
        <w:rPr>
          <w:rFonts w:ascii="Arial" w:hAnsi="Arial" w:cs="Arial"/>
          <w:sz w:val="22"/>
          <w:szCs w:val="22"/>
        </w:rPr>
        <w:t>Potrdilo o dobro opravljenem delu</w:t>
      </w:r>
    </w:p>
    <w:p w14:paraId="2316AACD" w14:textId="77777777" w:rsidR="009A5CAF" w:rsidRPr="00BE063C" w:rsidRDefault="009A5CAF" w:rsidP="00EB2A75">
      <w:pPr>
        <w:spacing w:after="120"/>
        <w:rPr>
          <w:rFonts w:ascii="Arial" w:hAnsi="Arial" w:cs="Arial"/>
          <w:sz w:val="20"/>
          <w:szCs w:val="20"/>
        </w:rPr>
      </w:pPr>
    </w:p>
    <w:p w14:paraId="37A33691" w14:textId="77777777" w:rsidR="004F0914" w:rsidRPr="00BE063C" w:rsidRDefault="009A5CAF">
      <w:pPr>
        <w:shd w:val="clear" w:color="auto" w:fill="FFFFFF"/>
        <w:spacing w:before="225" w:after="375" w:line="333" w:lineRule="auto"/>
        <w:jc w:val="both"/>
        <w:rPr>
          <w:sz w:val="20"/>
          <w:szCs w:val="20"/>
        </w:rPr>
      </w:pPr>
      <w:r w:rsidRPr="00BE063C">
        <w:rPr>
          <w:rFonts w:ascii="Arial" w:hAnsi="Arial" w:cs="Arial"/>
          <w:b/>
          <w:bCs/>
          <w:color w:val="444444"/>
          <w:sz w:val="20"/>
          <w:szCs w:val="20"/>
          <w:shd w:val="clear" w:color="auto" w:fill="FFFFFF"/>
        </w:rPr>
        <w:t>Naziv in naslov potrjevalca reference: </w:t>
      </w:r>
      <w:r w:rsidRPr="00BE063C">
        <w:rPr>
          <w:rFonts w:ascii="Arial" w:hAnsi="Arial" w:cs="Arial"/>
          <w:color w:val="444444"/>
          <w:sz w:val="20"/>
          <w:szCs w:val="20"/>
          <w:u w:val="single"/>
          <w:shd w:val="clear" w:color="auto" w:fill="FFFFFF"/>
        </w:rPr>
        <w:t>____________________________</w:t>
      </w:r>
    </w:p>
    <w:p w14:paraId="0B712615" w14:textId="77777777" w:rsidR="004F0914" w:rsidRPr="00BE063C" w:rsidRDefault="009A5CAF">
      <w:pPr>
        <w:shd w:val="clear" w:color="auto" w:fill="FFFFFF"/>
        <w:spacing w:before="225" w:after="375" w:line="333" w:lineRule="auto"/>
        <w:jc w:val="center"/>
        <w:rPr>
          <w:sz w:val="20"/>
          <w:szCs w:val="20"/>
        </w:rPr>
      </w:pPr>
      <w:r w:rsidRPr="00BE063C">
        <w:rPr>
          <w:rFonts w:ascii="Arial" w:hAnsi="Arial" w:cs="Arial"/>
          <w:b/>
          <w:bCs/>
          <w:color w:val="444444"/>
          <w:sz w:val="20"/>
          <w:szCs w:val="20"/>
          <w:shd w:val="clear" w:color="auto" w:fill="FFFFFF"/>
        </w:rPr>
        <w:t>IZJAVA - POTRDILO REFERENCE</w:t>
      </w:r>
    </w:p>
    <w:p w14:paraId="0ECE9919" w14:textId="77777777" w:rsidR="004F0914" w:rsidRPr="00BE063C" w:rsidRDefault="009A5CAF">
      <w:pPr>
        <w:shd w:val="clear" w:color="auto" w:fill="FFFFFF"/>
        <w:spacing w:before="225" w:after="375" w:line="333" w:lineRule="auto"/>
        <w:jc w:val="both"/>
        <w:rPr>
          <w:sz w:val="20"/>
          <w:szCs w:val="20"/>
        </w:rPr>
      </w:pPr>
      <w:r w:rsidRPr="00BE063C">
        <w:rPr>
          <w:rFonts w:ascii="Arial" w:hAnsi="Arial" w:cs="Arial"/>
          <w:color w:val="444444"/>
          <w:sz w:val="20"/>
          <w:szCs w:val="20"/>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F0914" w:rsidRPr="00BE063C" w14:paraId="2946013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D400AB"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2A5685"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72A5ED1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A946BC"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0B9D7F"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736AA7E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284C6DF"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CE3241"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7C5DAD9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B81CE9"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3A084F"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33B1EF2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D97377"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2F6E94"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3500D07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302DF1"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5F45AC"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3F6B489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4B5919"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A6006E"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bl>
    <w:p w14:paraId="11CD81E9" w14:textId="77777777" w:rsidR="004F0914" w:rsidRPr="00BE063C" w:rsidRDefault="009A5CAF">
      <w:pPr>
        <w:shd w:val="clear" w:color="auto" w:fill="FFFFFF"/>
        <w:spacing w:before="225" w:after="375" w:line="333" w:lineRule="auto"/>
        <w:jc w:val="both"/>
        <w:rPr>
          <w:sz w:val="20"/>
          <w:szCs w:val="20"/>
        </w:rPr>
      </w:pPr>
      <w:r w:rsidRPr="00BE063C">
        <w:rPr>
          <w:rFonts w:ascii="Arial" w:hAnsi="Arial" w:cs="Arial"/>
          <w:color w:val="444444"/>
          <w:sz w:val="20"/>
          <w:szCs w:val="20"/>
          <w:shd w:val="clear" w:color="auto" w:fill="FFFFFF"/>
        </w:rPr>
        <w:t> </w:t>
      </w:r>
    </w:p>
    <w:p w14:paraId="13FD7714" w14:textId="77777777" w:rsidR="004F0914" w:rsidRPr="00BE063C" w:rsidRDefault="009A5CAF">
      <w:pPr>
        <w:shd w:val="clear" w:color="auto" w:fill="FFFFFF"/>
        <w:spacing w:before="225" w:after="375" w:line="333" w:lineRule="auto"/>
        <w:jc w:val="both"/>
        <w:rPr>
          <w:sz w:val="20"/>
          <w:szCs w:val="20"/>
        </w:rPr>
      </w:pPr>
      <w:r w:rsidRPr="00BE063C">
        <w:rPr>
          <w:rFonts w:ascii="Arial" w:hAnsi="Arial" w:cs="Arial"/>
          <w:color w:val="444444"/>
          <w:sz w:val="20"/>
          <w:szCs w:val="20"/>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F0914" w:rsidRPr="00BE063C" w14:paraId="6444BDF3" w14:textId="77777777">
        <w:tc>
          <w:tcPr>
            <w:tcW w:w="3195" w:type="dxa"/>
            <w:shd w:val="clear" w:color="auto" w:fill="FFFFFF"/>
            <w:tcMar>
              <w:top w:w="75" w:type="dxa"/>
              <w:bottom w:w="75" w:type="dxa"/>
            </w:tcMar>
            <w:vAlign w:val="center"/>
          </w:tcPr>
          <w:p w14:paraId="7DCDECEA"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Kraj in datum:</w:t>
            </w:r>
          </w:p>
        </w:tc>
        <w:tc>
          <w:tcPr>
            <w:tcW w:w="2340" w:type="dxa"/>
            <w:shd w:val="clear" w:color="auto" w:fill="FFFFFF"/>
            <w:tcMar>
              <w:top w:w="75" w:type="dxa"/>
              <w:bottom w:w="75" w:type="dxa"/>
            </w:tcMar>
            <w:vAlign w:val="center"/>
          </w:tcPr>
          <w:p w14:paraId="6006C51E"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c>
          <w:tcPr>
            <w:tcW w:w="1620" w:type="dxa"/>
            <w:shd w:val="clear" w:color="auto" w:fill="FFFFFF"/>
            <w:tcMar>
              <w:top w:w="75" w:type="dxa"/>
              <w:bottom w:w="75" w:type="dxa"/>
            </w:tcMar>
            <w:vAlign w:val="center"/>
          </w:tcPr>
          <w:p w14:paraId="7EC4F054"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r>
      <w:tr w:rsidR="004F0914" w:rsidRPr="00BE063C" w14:paraId="728C2808" w14:textId="77777777">
        <w:tc>
          <w:tcPr>
            <w:tcW w:w="3195" w:type="dxa"/>
            <w:shd w:val="clear" w:color="auto" w:fill="FFFFFF"/>
            <w:tcMar>
              <w:top w:w="75" w:type="dxa"/>
              <w:bottom w:w="75" w:type="dxa"/>
            </w:tcMar>
            <w:vAlign w:val="center"/>
          </w:tcPr>
          <w:p w14:paraId="3C3801CC" w14:textId="77777777" w:rsidR="004F0914" w:rsidRPr="00BE063C" w:rsidRDefault="009A5CAF">
            <w:pPr>
              <w:jc w:val="right"/>
              <w:rPr>
                <w:sz w:val="20"/>
                <w:szCs w:val="20"/>
              </w:rPr>
            </w:pPr>
            <w:r w:rsidRPr="00BE063C">
              <w:rPr>
                <w:rFonts w:ascii="Arial" w:hAnsi="Arial" w:cs="Arial"/>
                <w:color w:val="000000"/>
                <w:position w:val="-2"/>
                <w:sz w:val="20"/>
                <w:szCs w:val="20"/>
                <w:shd w:val="clear" w:color="auto" w:fill="FFFFFF"/>
              </w:rPr>
              <w:t>Ime in priimek odgovorne osebe potrjevalca reference:</w:t>
            </w:r>
          </w:p>
        </w:tc>
        <w:tc>
          <w:tcPr>
            <w:tcW w:w="2340" w:type="dxa"/>
            <w:shd w:val="clear" w:color="auto" w:fill="FFFFFF"/>
            <w:tcMar>
              <w:top w:w="75" w:type="dxa"/>
              <w:bottom w:w="75" w:type="dxa"/>
            </w:tcMar>
            <w:vAlign w:val="center"/>
          </w:tcPr>
          <w:p w14:paraId="4BA9C5E0" w14:textId="77777777" w:rsidR="004F0914" w:rsidRPr="00BE063C" w:rsidRDefault="009A5CAF">
            <w:pPr>
              <w:rPr>
                <w:sz w:val="20"/>
                <w:szCs w:val="20"/>
              </w:rPr>
            </w:pPr>
            <w:r w:rsidRPr="00BE063C">
              <w:rPr>
                <w:rFonts w:ascii="Arial" w:hAnsi="Arial" w:cs="Arial"/>
                <w:color w:val="000000"/>
                <w:position w:val="-2"/>
                <w:sz w:val="20"/>
                <w:szCs w:val="20"/>
                <w:shd w:val="clear" w:color="auto" w:fill="FFFFFF"/>
              </w:rPr>
              <w:t> </w:t>
            </w:r>
          </w:p>
        </w:tc>
        <w:tc>
          <w:tcPr>
            <w:tcW w:w="1620" w:type="dxa"/>
            <w:shd w:val="clear" w:color="auto" w:fill="FFFFFF"/>
            <w:tcMar>
              <w:top w:w="75" w:type="dxa"/>
              <w:bottom w:w="75" w:type="dxa"/>
            </w:tcMar>
            <w:vAlign w:val="center"/>
          </w:tcPr>
          <w:p w14:paraId="4B190940" w14:textId="77777777" w:rsidR="004F0914" w:rsidRPr="00BE063C" w:rsidRDefault="004F0914">
            <w:pPr>
              <w:rPr>
                <w:sz w:val="20"/>
                <w:szCs w:val="20"/>
              </w:rPr>
            </w:pPr>
          </w:p>
          <w:p w14:paraId="1A84C527" w14:textId="77777777" w:rsidR="004F0914" w:rsidRPr="00BE063C" w:rsidRDefault="009A5CAF">
            <w:pPr>
              <w:jc w:val="center"/>
              <w:rPr>
                <w:sz w:val="20"/>
                <w:szCs w:val="20"/>
              </w:rPr>
            </w:pPr>
            <w:r w:rsidRPr="00BE063C">
              <w:rPr>
                <w:rFonts w:ascii="Arial" w:hAnsi="Arial" w:cs="Arial"/>
                <w:color w:val="A9A9A9"/>
                <w:position w:val="-2"/>
                <w:sz w:val="20"/>
                <w:szCs w:val="20"/>
                <w:shd w:val="clear" w:color="auto" w:fill="FFFFFF"/>
              </w:rPr>
              <w:t>(žig in podpis)</w:t>
            </w:r>
          </w:p>
        </w:tc>
      </w:tr>
    </w:tbl>
    <w:p w14:paraId="05E8A3F6" w14:textId="77777777" w:rsidR="004F0914" w:rsidRPr="00F01C54" w:rsidRDefault="009A5CAF">
      <w:pPr>
        <w:shd w:val="clear" w:color="auto" w:fill="FFFFFF"/>
        <w:spacing w:before="225" w:after="375" w:line="333" w:lineRule="auto"/>
        <w:jc w:val="both"/>
        <w:rPr>
          <w:sz w:val="18"/>
          <w:szCs w:val="18"/>
        </w:rPr>
      </w:pPr>
      <w:r w:rsidRPr="00F01C54">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4F0914" w:rsidRPr="00F01C54" w14:paraId="2E91FFF2" w14:textId="77777777">
        <w:tc>
          <w:tcPr>
            <w:tcW w:w="0" w:type="auto"/>
            <w:tcMar>
              <w:top w:w="0" w:type="auto"/>
              <w:bottom w:w="0" w:type="auto"/>
            </w:tcMar>
          </w:tcPr>
          <w:p w14:paraId="48E6BAF4" w14:textId="77777777" w:rsidR="004F0914" w:rsidRPr="00F01C54" w:rsidRDefault="009A5CAF">
            <w:pPr>
              <w:numPr>
                <w:ilvl w:val="0"/>
                <w:numId w:val="25"/>
              </w:numPr>
              <w:shd w:val="clear" w:color="auto" w:fill="FFFFFF"/>
              <w:spacing w:line="333" w:lineRule="auto"/>
              <w:rPr>
                <w:rFonts w:ascii="Arial" w:hAnsi="Arial" w:cs="Arial"/>
                <w:color w:val="444444"/>
                <w:sz w:val="18"/>
                <w:szCs w:val="18"/>
                <w:highlight w:val="white"/>
              </w:rPr>
            </w:pPr>
            <w:r w:rsidRPr="00F01C54">
              <w:rPr>
                <w:rFonts w:ascii="Arial" w:hAnsi="Arial" w:cs="Arial"/>
                <w:i/>
                <w:iCs/>
                <w:color w:val="444444"/>
                <w:sz w:val="18"/>
                <w:szCs w:val="18"/>
                <w:shd w:val="clear" w:color="auto" w:fill="FFFFFF"/>
              </w:rPr>
              <w:t>Naročnik bo upošteval izključno že zaključene posle.</w:t>
            </w:r>
          </w:p>
          <w:p w14:paraId="569F1162" w14:textId="77777777" w:rsidR="004F0914" w:rsidRPr="00F01C54" w:rsidRDefault="009A5CAF">
            <w:pPr>
              <w:numPr>
                <w:ilvl w:val="0"/>
                <w:numId w:val="25"/>
              </w:numPr>
              <w:shd w:val="clear" w:color="auto" w:fill="FFFFFF"/>
              <w:spacing w:line="333" w:lineRule="auto"/>
              <w:rPr>
                <w:rFonts w:ascii="Arial" w:hAnsi="Arial" w:cs="Arial"/>
                <w:color w:val="444444"/>
                <w:sz w:val="18"/>
                <w:szCs w:val="18"/>
                <w:highlight w:val="white"/>
              </w:rPr>
            </w:pPr>
            <w:r w:rsidRPr="00F01C54">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F6AC846" w14:textId="77777777" w:rsidR="004F0914" w:rsidRPr="00F01C54" w:rsidRDefault="009A5CAF">
            <w:pPr>
              <w:numPr>
                <w:ilvl w:val="0"/>
                <w:numId w:val="25"/>
              </w:numPr>
              <w:shd w:val="clear" w:color="auto" w:fill="FFFFFF"/>
              <w:spacing w:line="333" w:lineRule="auto"/>
              <w:rPr>
                <w:rFonts w:ascii="Arial" w:hAnsi="Arial" w:cs="Arial"/>
                <w:color w:val="444444"/>
                <w:sz w:val="18"/>
                <w:szCs w:val="18"/>
                <w:highlight w:val="white"/>
              </w:rPr>
            </w:pPr>
            <w:r w:rsidRPr="00F01C54">
              <w:rPr>
                <w:rFonts w:ascii="Arial" w:hAnsi="Arial" w:cs="Arial"/>
                <w:i/>
                <w:iCs/>
                <w:color w:val="444444"/>
                <w:sz w:val="18"/>
                <w:szCs w:val="18"/>
                <w:shd w:val="clear" w:color="auto" w:fill="FFFFFF"/>
              </w:rPr>
              <w:t>V primeru več referenčnih potrdil se obrazec fotokopira.</w:t>
            </w:r>
          </w:p>
        </w:tc>
      </w:tr>
    </w:tbl>
    <w:p w14:paraId="0E02F1C7" w14:textId="77777777" w:rsidR="004F0914" w:rsidRPr="00BE063C" w:rsidRDefault="004F0914">
      <w:pPr>
        <w:rPr>
          <w:sz w:val="20"/>
          <w:szCs w:val="20"/>
        </w:rPr>
        <w:sectPr w:rsidR="004F0914" w:rsidRPr="00BE063C" w:rsidSect="006E7A2B">
          <w:footerReference w:type="default" r:id="rId18"/>
          <w:pgSz w:w="11906" w:h="16838"/>
          <w:pgMar w:top="1418" w:right="1418" w:bottom="1418" w:left="1418" w:header="567" w:footer="596" w:gutter="0"/>
          <w:cols w:space="708"/>
          <w:docGrid w:linePitch="360"/>
        </w:sectPr>
      </w:pPr>
    </w:p>
    <w:p w14:paraId="22020B5A"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8</w:t>
      </w:r>
    </w:p>
    <w:p w14:paraId="437A4E0B" w14:textId="77777777" w:rsidR="009A5CAF" w:rsidRPr="00BE063C" w:rsidRDefault="009A5CAF" w:rsidP="00252358">
      <w:pPr>
        <w:rPr>
          <w:sz w:val="20"/>
          <w:szCs w:val="20"/>
        </w:rPr>
      </w:pPr>
    </w:p>
    <w:p w14:paraId="4610C760" w14:textId="77777777" w:rsidR="009A5CAF" w:rsidRPr="00400306"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400306">
        <w:rPr>
          <w:rFonts w:ascii="Arial" w:hAnsi="Arial" w:cs="Arial"/>
          <w:sz w:val="22"/>
          <w:szCs w:val="22"/>
        </w:rPr>
        <w:t>Seznam kadrov</w:t>
      </w:r>
    </w:p>
    <w:p w14:paraId="0CBD7D61" w14:textId="77777777" w:rsidR="009A5CAF" w:rsidRPr="00BE063C" w:rsidRDefault="009A5CAF" w:rsidP="00EB2A75">
      <w:pPr>
        <w:spacing w:after="120"/>
        <w:rPr>
          <w:rFonts w:ascii="Arial" w:hAnsi="Arial" w:cs="Arial"/>
          <w:sz w:val="20"/>
          <w:szCs w:val="20"/>
        </w:rPr>
      </w:pPr>
    </w:p>
    <w:p w14:paraId="5C7F9AFF"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07"/>
        <w:gridCol w:w="2525"/>
        <w:gridCol w:w="2230"/>
        <w:gridCol w:w="3324"/>
      </w:tblGrid>
      <w:tr w:rsidR="004F0914" w:rsidRPr="00BE063C" w14:paraId="657D63CD"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6A21A6"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999E31"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56A32E"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BEEC56" w14:textId="77777777" w:rsidR="004F0914" w:rsidRPr="00BE063C" w:rsidRDefault="009A5CAF">
            <w:pPr>
              <w:jc w:val="center"/>
              <w:rPr>
                <w:sz w:val="20"/>
                <w:szCs w:val="20"/>
              </w:rPr>
            </w:pPr>
            <w:r w:rsidRPr="00BE063C">
              <w:rPr>
                <w:rFonts w:ascii="Arial" w:hAnsi="Arial" w:cs="Arial"/>
                <w:b/>
                <w:bCs/>
                <w:color w:val="000000"/>
                <w:position w:val="-2"/>
                <w:sz w:val="20"/>
                <w:szCs w:val="20"/>
                <w:shd w:val="clear" w:color="auto" w:fill="D1D1D1"/>
              </w:rPr>
              <w:t>Vloga pri izvedbi naročila</w:t>
            </w:r>
          </w:p>
        </w:tc>
      </w:tr>
      <w:tr w:rsidR="004F0914" w:rsidRPr="00BE063C" w14:paraId="47444017"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A9108" w14:textId="77777777" w:rsidR="004F0914" w:rsidRPr="00BE063C" w:rsidRDefault="009A5CAF">
            <w:pPr>
              <w:rPr>
                <w:sz w:val="20"/>
                <w:szCs w:val="20"/>
              </w:rPr>
            </w:pPr>
            <w:r w:rsidRPr="00BE063C">
              <w:rPr>
                <w:rFonts w:ascii="Arial" w:hAnsi="Arial" w:cs="Arial"/>
                <w:color w:val="000000"/>
                <w:position w:val="-2"/>
                <w:sz w:val="20"/>
                <w:szCs w:val="20"/>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AA66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F076C"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CAF0C"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9F0689D"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B9F4E" w14:textId="77777777" w:rsidR="004F0914" w:rsidRPr="00BE063C" w:rsidRDefault="009A5CAF">
            <w:pPr>
              <w:rPr>
                <w:sz w:val="20"/>
                <w:szCs w:val="20"/>
              </w:rPr>
            </w:pPr>
            <w:r w:rsidRPr="00BE063C">
              <w:rPr>
                <w:rFonts w:ascii="Arial" w:hAnsi="Arial" w:cs="Arial"/>
                <w:color w:val="000000"/>
                <w:position w:val="-2"/>
                <w:sz w:val="20"/>
                <w:szCs w:val="20"/>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B2ADB" w14:textId="77777777" w:rsidR="004F0914" w:rsidRPr="00BE063C" w:rsidRDefault="009A5CAF">
            <w:pPr>
              <w:rPr>
                <w:sz w:val="20"/>
                <w:szCs w:val="20"/>
              </w:rPr>
            </w:pPr>
            <w:r w:rsidRPr="00BE063C">
              <w:rPr>
                <w:rFonts w:ascii="Arial" w:hAnsi="Arial" w:cs="Arial"/>
                <w:color w:val="000000"/>
                <w:position w:val="-2"/>
                <w:sz w:val="20"/>
                <w:szCs w:val="20"/>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80440"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7EC49"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5BA9063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A1C70" w14:textId="77777777" w:rsidR="004F0914" w:rsidRPr="00BE063C" w:rsidRDefault="009A5CAF">
            <w:pPr>
              <w:rPr>
                <w:sz w:val="20"/>
                <w:szCs w:val="20"/>
              </w:rPr>
            </w:pPr>
            <w:r w:rsidRPr="00BE063C">
              <w:rPr>
                <w:rFonts w:ascii="Arial" w:hAnsi="Arial" w:cs="Arial"/>
                <w:color w:val="000000"/>
                <w:position w:val="-2"/>
                <w:sz w:val="20"/>
                <w:szCs w:val="20"/>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1C083" w14:textId="77777777" w:rsidR="004F0914" w:rsidRPr="00BE063C" w:rsidRDefault="009A5CAF">
            <w:pPr>
              <w:rPr>
                <w:sz w:val="20"/>
                <w:szCs w:val="20"/>
              </w:rPr>
            </w:pPr>
            <w:r w:rsidRPr="00BE063C">
              <w:rPr>
                <w:rFonts w:ascii="Arial" w:hAnsi="Arial" w:cs="Arial"/>
                <w:color w:val="000000"/>
                <w:position w:val="-2"/>
                <w:sz w:val="20"/>
                <w:szCs w:val="20"/>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35AE7"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30665"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AE77370"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F53CC" w14:textId="77777777" w:rsidR="004F0914" w:rsidRPr="00BE063C" w:rsidRDefault="009A5CAF">
            <w:pPr>
              <w:rPr>
                <w:sz w:val="20"/>
                <w:szCs w:val="20"/>
              </w:rPr>
            </w:pPr>
            <w:r w:rsidRPr="00BE063C">
              <w:rPr>
                <w:rFonts w:ascii="Arial" w:hAnsi="Arial" w:cs="Arial"/>
                <w:color w:val="000000"/>
                <w:position w:val="-2"/>
                <w:sz w:val="20"/>
                <w:szCs w:val="20"/>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EBCAF" w14:textId="77777777" w:rsidR="004F0914" w:rsidRPr="00BE063C" w:rsidRDefault="009A5CAF">
            <w:pPr>
              <w:rPr>
                <w:sz w:val="20"/>
                <w:szCs w:val="20"/>
              </w:rPr>
            </w:pPr>
            <w:r w:rsidRPr="00BE063C">
              <w:rPr>
                <w:rFonts w:ascii="Arial" w:hAnsi="Arial" w:cs="Arial"/>
                <w:color w:val="000000"/>
                <w:position w:val="-2"/>
                <w:sz w:val="20"/>
                <w:szCs w:val="20"/>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5DE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4B9C4"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DA9BA87"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4645B" w14:textId="77777777" w:rsidR="004F0914" w:rsidRPr="00BE063C" w:rsidRDefault="009A5CAF">
            <w:pPr>
              <w:rPr>
                <w:sz w:val="20"/>
                <w:szCs w:val="20"/>
              </w:rPr>
            </w:pPr>
            <w:r w:rsidRPr="00BE063C">
              <w:rPr>
                <w:rFonts w:ascii="Arial" w:hAnsi="Arial" w:cs="Arial"/>
                <w:color w:val="000000"/>
                <w:position w:val="-2"/>
                <w:sz w:val="20"/>
                <w:szCs w:val="20"/>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DAA3" w14:textId="77777777" w:rsidR="004F0914" w:rsidRPr="00BE063C" w:rsidRDefault="009A5CAF">
            <w:pPr>
              <w:rPr>
                <w:sz w:val="20"/>
                <w:szCs w:val="20"/>
              </w:rPr>
            </w:pPr>
            <w:r w:rsidRPr="00BE063C">
              <w:rPr>
                <w:rFonts w:ascii="Arial" w:hAnsi="Arial" w:cs="Arial"/>
                <w:color w:val="000000"/>
                <w:position w:val="-2"/>
                <w:sz w:val="20"/>
                <w:szCs w:val="20"/>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2886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8254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E01F898"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5A251" w14:textId="77777777" w:rsidR="004F0914" w:rsidRPr="00BE063C" w:rsidRDefault="009A5CAF">
            <w:pPr>
              <w:rPr>
                <w:sz w:val="20"/>
                <w:szCs w:val="20"/>
              </w:rPr>
            </w:pPr>
            <w:r w:rsidRPr="00BE063C">
              <w:rPr>
                <w:rFonts w:ascii="Arial" w:hAnsi="Arial" w:cs="Arial"/>
                <w:color w:val="000000"/>
                <w:position w:val="-2"/>
                <w:sz w:val="20"/>
                <w:szCs w:val="20"/>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0B120" w14:textId="77777777" w:rsidR="004F0914" w:rsidRPr="00BE063C" w:rsidRDefault="009A5CAF">
            <w:pPr>
              <w:rPr>
                <w:sz w:val="20"/>
                <w:szCs w:val="20"/>
              </w:rPr>
            </w:pPr>
            <w:r w:rsidRPr="00BE063C">
              <w:rPr>
                <w:rFonts w:ascii="Arial" w:hAnsi="Arial" w:cs="Arial"/>
                <w:color w:val="000000"/>
                <w:position w:val="-2"/>
                <w:sz w:val="20"/>
                <w:szCs w:val="20"/>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7FF34" w14:textId="77777777" w:rsidR="004F0914" w:rsidRPr="00BE063C" w:rsidRDefault="009A5CAF">
            <w:pPr>
              <w:rPr>
                <w:sz w:val="20"/>
                <w:szCs w:val="20"/>
              </w:rPr>
            </w:pPr>
            <w:r w:rsidRPr="00BE063C">
              <w:rPr>
                <w:rFonts w:ascii="Arial" w:hAnsi="Arial" w:cs="Arial"/>
                <w:color w:val="000000"/>
                <w:position w:val="-2"/>
                <w:sz w:val="20"/>
                <w:szCs w:val="20"/>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63AFF"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1CAA9C4A"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0EFB4309" w14:textId="77777777">
        <w:tc>
          <w:tcPr>
            <w:tcW w:w="4080" w:type="dxa"/>
            <w:tcMar>
              <w:top w:w="75" w:type="dxa"/>
              <w:bottom w:w="75" w:type="dxa"/>
            </w:tcMar>
            <w:vAlign w:val="center"/>
          </w:tcPr>
          <w:p w14:paraId="583A77C8"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561216A3" w14:textId="77777777" w:rsidR="004F0914" w:rsidRPr="00BE063C" w:rsidRDefault="009A5CAF">
            <w:pPr>
              <w:jc w:val="center"/>
              <w:rPr>
                <w:sz w:val="20"/>
                <w:szCs w:val="20"/>
              </w:rPr>
            </w:pPr>
            <w:r w:rsidRPr="00BE063C">
              <w:rPr>
                <w:rFonts w:ascii="Arial" w:hAnsi="Arial" w:cs="Arial"/>
                <w:color w:val="000000"/>
                <w:position w:val="-2"/>
                <w:sz w:val="20"/>
                <w:szCs w:val="20"/>
              </w:rPr>
              <w:t>Ime in priimek: _____________________</w:t>
            </w:r>
          </w:p>
        </w:tc>
      </w:tr>
      <w:tr w:rsidR="004F0914" w:rsidRPr="00BE063C" w14:paraId="28860F67" w14:textId="77777777">
        <w:tc>
          <w:tcPr>
            <w:tcW w:w="4080" w:type="dxa"/>
            <w:tcMar>
              <w:top w:w="75" w:type="dxa"/>
              <w:bottom w:w="75" w:type="dxa"/>
            </w:tcMar>
            <w:vAlign w:val="center"/>
          </w:tcPr>
          <w:p w14:paraId="58475F40"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451DEFD1" w14:textId="77777777" w:rsidR="004F0914" w:rsidRPr="00BE063C" w:rsidRDefault="009A5CAF">
            <w:pPr>
              <w:jc w:val="center"/>
              <w:rPr>
                <w:sz w:val="20"/>
                <w:szCs w:val="20"/>
              </w:rPr>
            </w:pPr>
            <w:r w:rsidRPr="00BE063C">
              <w:rPr>
                <w:rFonts w:ascii="Arial" w:hAnsi="Arial" w:cs="Arial"/>
                <w:color w:val="000000"/>
                <w:position w:val="-2"/>
                <w:sz w:val="20"/>
                <w:szCs w:val="20"/>
              </w:rPr>
              <w:t>(žig in podpis)</w:t>
            </w:r>
          </w:p>
        </w:tc>
      </w:tr>
    </w:tbl>
    <w:p w14:paraId="578DE271" w14:textId="77777777" w:rsidR="004F0914" w:rsidRPr="00BE063C" w:rsidRDefault="004F0914">
      <w:pPr>
        <w:rPr>
          <w:sz w:val="20"/>
          <w:szCs w:val="20"/>
        </w:rPr>
        <w:sectPr w:rsidR="004F0914" w:rsidRPr="00BE063C" w:rsidSect="006E7A2B">
          <w:footerReference w:type="default" r:id="rId19"/>
          <w:pgSz w:w="11906" w:h="16838"/>
          <w:pgMar w:top="1418" w:right="1418" w:bottom="1418" w:left="1418" w:header="567" w:footer="596" w:gutter="0"/>
          <w:cols w:space="708"/>
          <w:docGrid w:linePitch="360"/>
        </w:sectPr>
      </w:pPr>
    </w:p>
    <w:p w14:paraId="7934ECA1"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9</w:t>
      </w:r>
    </w:p>
    <w:p w14:paraId="7E66C5AF" w14:textId="77777777" w:rsidR="009A5CAF" w:rsidRPr="00BE063C" w:rsidRDefault="009A5CAF" w:rsidP="00252358">
      <w:pPr>
        <w:rPr>
          <w:sz w:val="20"/>
          <w:szCs w:val="20"/>
        </w:rPr>
      </w:pPr>
    </w:p>
    <w:p w14:paraId="47BACBAD" w14:textId="77777777" w:rsidR="009A5CAF" w:rsidRPr="00400306"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400306">
        <w:rPr>
          <w:rFonts w:ascii="Arial" w:hAnsi="Arial" w:cs="Arial"/>
          <w:sz w:val="22"/>
          <w:szCs w:val="22"/>
        </w:rPr>
        <w:t>Izkušnje kadrov</w:t>
      </w:r>
    </w:p>
    <w:p w14:paraId="6424847C" w14:textId="77777777" w:rsidR="009A5CAF" w:rsidRPr="00BE063C" w:rsidRDefault="009A5CAF" w:rsidP="00EB2A75">
      <w:pPr>
        <w:spacing w:after="120"/>
        <w:rPr>
          <w:rFonts w:ascii="Arial" w:hAnsi="Arial" w:cs="Arial"/>
          <w:sz w:val="20"/>
          <w:szCs w:val="20"/>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4F0914" w:rsidRPr="00BE063C" w14:paraId="0EA054CC"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B84AD" w14:textId="77777777" w:rsidR="004F0914" w:rsidRPr="00BE063C" w:rsidRDefault="009A5CAF">
            <w:pPr>
              <w:jc w:val="right"/>
              <w:rPr>
                <w:sz w:val="20"/>
                <w:szCs w:val="20"/>
              </w:rPr>
            </w:pPr>
            <w:r w:rsidRPr="00BE063C">
              <w:rPr>
                <w:rFonts w:ascii="Arial" w:hAnsi="Arial" w:cs="Arial"/>
                <w:color w:val="000000"/>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DD5D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32713F7"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1CD7B" w14:textId="77777777" w:rsidR="004F0914" w:rsidRPr="00BE063C" w:rsidRDefault="009A5CAF">
            <w:pPr>
              <w:jc w:val="right"/>
              <w:rPr>
                <w:sz w:val="20"/>
                <w:szCs w:val="20"/>
              </w:rPr>
            </w:pPr>
            <w:r w:rsidRPr="00BE063C">
              <w:rPr>
                <w:rFonts w:ascii="Arial" w:hAnsi="Arial" w:cs="Arial"/>
                <w:color w:val="000000"/>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4CA7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66DBDE6"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5A626" w14:textId="77777777" w:rsidR="004F0914" w:rsidRPr="00BE063C" w:rsidRDefault="009A5CAF">
            <w:pPr>
              <w:jc w:val="right"/>
              <w:rPr>
                <w:sz w:val="20"/>
                <w:szCs w:val="20"/>
              </w:rPr>
            </w:pPr>
            <w:r w:rsidRPr="00BE063C">
              <w:rPr>
                <w:rFonts w:ascii="Arial" w:hAnsi="Arial" w:cs="Arial"/>
                <w:color w:val="000000"/>
                <w:position w:val="-2"/>
                <w:sz w:val="20"/>
                <w:szCs w:val="20"/>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3DB3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DD2760A"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AF034" w14:textId="77777777" w:rsidR="004F0914" w:rsidRPr="00BE063C" w:rsidRDefault="009A5CAF">
            <w:pPr>
              <w:jc w:val="right"/>
              <w:rPr>
                <w:sz w:val="20"/>
                <w:szCs w:val="20"/>
              </w:rPr>
            </w:pPr>
            <w:r w:rsidRPr="00BE063C">
              <w:rPr>
                <w:rFonts w:ascii="Arial" w:hAnsi="Arial" w:cs="Arial"/>
                <w:color w:val="000000"/>
                <w:position w:val="-2"/>
                <w:sz w:val="20"/>
                <w:szCs w:val="20"/>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DD7F4"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DB39FD9"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76C00" w14:textId="77777777" w:rsidR="004F0914" w:rsidRPr="00BE063C" w:rsidRDefault="009A5CAF">
            <w:pPr>
              <w:jc w:val="right"/>
              <w:rPr>
                <w:sz w:val="20"/>
                <w:szCs w:val="20"/>
              </w:rPr>
            </w:pPr>
            <w:r w:rsidRPr="00BE063C">
              <w:rPr>
                <w:rFonts w:ascii="Arial" w:hAnsi="Arial" w:cs="Arial"/>
                <w:color w:val="000000"/>
                <w:position w:val="-2"/>
                <w:sz w:val="20"/>
                <w:szCs w:val="20"/>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6F3F9"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REFERENCA 1</w:t>
            </w:r>
          </w:p>
          <w:p w14:paraId="648A653B"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Naziv referenčnega posla:</w:t>
            </w:r>
          </w:p>
          <w:p w14:paraId="2C5A771B"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Naročnik posla (naziv, naslov):</w:t>
            </w:r>
          </w:p>
          <w:p w14:paraId="25980527"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Obdobje izvedbe (mesec, leto; od-do):</w:t>
            </w:r>
          </w:p>
          <w:p w14:paraId="540A6170"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Vrednost posla (v EUR z in brez DDV):</w:t>
            </w:r>
          </w:p>
          <w:p w14:paraId="2D48EF56"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Vloga kadra v poslu (naziv, opis del):</w:t>
            </w:r>
          </w:p>
          <w:p w14:paraId="6212946D"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p w14:paraId="7DD4FFCC"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REFERENCA 2:</w:t>
            </w:r>
          </w:p>
          <w:p w14:paraId="6F662C05"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w:t>
            </w:r>
          </w:p>
        </w:tc>
      </w:tr>
    </w:tbl>
    <w:p w14:paraId="2F080E31"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Priloge:</w:t>
      </w:r>
    </w:p>
    <w:tbl>
      <w:tblPr>
        <w:tblStyle w:val="NormalTablePHPDOCX"/>
        <w:tblW w:w="0" w:type="auto"/>
        <w:tblInd w:w="108" w:type="dxa"/>
        <w:tblLook w:val="04A0" w:firstRow="1" w:lastRow="0" w:firstColumn="1" w:lastColumn="0" w:noHBand="0" w:noVBand="1"/>
      </w:tblPr>
      <w:tblGrid>
        <w:gridCol w:w="8411"/>
      </w:tblGrid>
      <w:tr w:rsidR="004F0914" w:rsidRPr="00BE063C" w14:paraId="3BA9442E" w14:textId="77777777">
        <w:tc>
          <w:tcPr>
            <w:tcW w:w="0" w:type="auto"/>
            <w:tcMar>
              <w:top w:w="0" w:type="auto"/>
              <w:bottom w:w="0" w:type="auto"/>
            </w:tcMar>
          </w:tcPr>
          <w:p w14:paraId="631536C7" w14:textId="77777777" w:rsidR="004F0914" w:rsidRPr="00BE063C" w:rsidRDefault="009A5CAF">
            <w:pPr>
              <w:numPr>
                <w:ilvl w:val="0"/>
                <w:numId w:val="26"/>
              </w:numPr>
              <w:rPr>
                <w:rFonts w:ascii="Arial" w:hAnsi="Arial" w:cs="Arial"/>
                <w:color w:val="000000"/>
                <w:sz w:val="20"/>
                <w:szCs w:val="20"/>
              </w:rPr>
            </w:pPr>
            <w:r w:rsidRPr="00BE063C">
              <w:rPr>
                <w:rFonts w:ascii="Arial" w:hAnsi="Arial" w:cs="Arial"/>
                <w:color w:val="000000"/>
                <w:sz w:val="20"/>
                <w:szCs w:val="20"/>
              </w:rPr>
              <w:t>fotokopija potrdila o pridobljeni izobrazbi (npr. diploma, spričevalo, ipd.),</w:t>
            </w:r>
          </w:p>
          <w:p w14:paraId="3FE36D59" w14:textId="77777777" w:rsidR="004F0914" w:rsidRPr="00BE063C" w:rsidRDefault="009A5CAF">
            <w:pPr>
              <w:numPr>
                <w:ilvl w:val="0"/>
                <w:numId w:val="26"/>
              </w:numPr>
              <w:rPr>
                <w:rFonts w:ascii="Arial" w:hAnsi="Arial" w:cs="Arial"/>
                <w:color w:val="000000"/>
                <w:sz w:val="20"/>
                <w:szCs w:val="20"/>
              </w:rPr>
            </w:pPr>
            <w:r w:rsidRPr="00BE063C">
              <w:rPr>
                <w:rFonts w:ascii="Arial" w:hAnsi="Arial" w:cs="Arial"/>
                <w:color w:val="000000"/>
                <w:sz w:val="20"/>
                <w:szCs w:val="20"/>
              </w:rPr>
              <w:t>fotokopija potrdila o delovnih izkušnjah (delovna knjižica, izpiski iz evidenc, ipd.),</w:t>
            </w:r>
          </w:p>
          <w:p w14:paraId="12E6CF3E" w14:textId="77777777" w:rsidR="004F0914" w:rsidRPr="00BE063C" w:rsidRDefault="009A5CAF">
            <w:pPr>
              <w:numPr>
                <w:ilvl w:val="0"/>
                <w:numId w:val="26"/>
              </w:numPr>
              <w:rPr>
                <w:rFonts w:ascii="Arial" w:hAnsi="Arial" w:cs="Arial"/>
                <w:color w:val="000000"/>
                <w:sz w:val="20"/>
                <w:szCs w:val="20"/>
              </w:rPr>
            </w:pPr>
            <w:r w:rsidRPr="00BE063C">
              <w:rPr>
                <w:rFonts w:ascii="Arial" w:hAnsi="Arial" w:cs="Arial"/>
                <w:color w:val="000000"/>
                <w:sz w:val="20"/>
                <w:szCs w:val="20"/>
              </w:rPr>
              <w:t>referenčna potrdila izdana s strani referenčnih naročnikov.</w:t>
            </w:r>
          </w:p>
        </w:tc>
      </w:tr>
    </w:tbl>
    <w:p w14:paraId="67A97D90"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6C42E9E2" w14:textId="77777777" w:rsidR="004F0914" w:rsidRPr="00BE063C" w:rsidRDefault="009A5CAF">
      <w:pPr>
        <w:spacing w:before="225" w:after="225" w:line="240" w:lineRule="auto"/>
        <w:jc w:val="both"/>
        <w:rPr>
          <w:sz w:val="20"/>
          <w:szCs w:val="20"/>
        </w:rPr>
      </w:pPr>
      <w:r w:rsidRPr="00BE063C">
        <w:rPr>
          <w:rFonts w:ascii="Arial" w:hAnsi="Arial" w:cs="Arial"/>
          <w:b/>
          <w:bCs/>
          <w:i/>
          <w:iCs/>
          <w:color w:val="000000"/>
          <w:sz w:val="20"/>
          <w:szCs w:val="20"/>
          <w:u w:val="single"/>
        </w:rPr>
        <w:t>Opomba: </w:t>
      </w:r>
      <w:r w:rsidRPr="00BE063C">
        <w:rPr>
          <w:rFonts w:ascii="Arial" w:hAnsi="Arial" w:cs="Arial"/>
          <w:i/>
          <w:iCs/>
          <w:color w:val="000000"/>
          <w:sz w:val="20"/>
          <w:szCs w:val="20"/>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0D3D3A0F" w14:textId="77777777">
        <w:tc>
          <w:tcPr>
            <w:tcW w:w="4080" w:type="dxa"/>
            <w:tcMar>
              <w:top w:w="75" w:type="dxa"/>
              <w:bottom w:w="75" w:type="dxa"/>
            </w:tcMar>
            <w:vAlign w:val="center"/>
          </w:tcPr>
          <w:p w14:paraId="1B765966" w14:textId="77777777" w:rsidR="00400306" w:rsidRDefault="00400306">
            <w:pPr>
              <w:rPr>
                <w:rFonts w:ascii="Arial" w:hAnsi="Arial" w:cs="Arial"/>
                <w:color w:val="000000"/>
                <w:position w:val="-2"/>
                <w:sz w:val="20"/>
                <w:szCs w:val="20"/>
              </w:rPr>
            </w:pPr>
          </w:p>
          <w:p w14:paraId="7320B6E5" w14:textId="77777777" w:rsidR="00400306" w:rsidRDefault="00400306">
            <w:pPr>
              <w:rPr>
                <w:rFonts w:ascii="Arial" w:hAnsi="Arial" w:cs="Arial"/>
                <w:color w:val="000000"/>
                <w:position w:val="-2"/>
                <w:sz w:val="20"/>
                <w:szCs w:val="20"/>
              </w:rPr>
            </w:pPr>
          </w:p>
          <w:p w14:paraId="52B351A7" w14:textId="77777777" w:rsidR="00400306" w:rsidRDefault="00400306">
            <w:pPr>
              <w:rPr>
                <w:rFonts w:ascii="Arial" w:hAnsi="Arial" w:cs="Arial"/>
                <w:color w:val="000000"/>
                <w:position w:val="-2"/>
                <w:sz w:val="20"/>
                <w:szCs w:val="20"/>
              </w:rPr>
            </w:pPr>
          </w:p>
          <w:p w14:paraId="5E136482" w14:textId="491556E4"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2903AE2A"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1AB061AC" w14:textId="77777777">
        <w:tc>
          <w:tcPr>
            <w:tcW w:w="4080" w:type="dxa"/>
            <w:tcMar>
              <w:top w:w="75" w:type="dxa"/>
              <w:bottom w:w="75" w:type="dxa"/>
            </w:tcMar>
            <w:vAlign w:val="center"/>
          </w:tcPr>
          <w:p w14:paraId="00E8F8CA"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049D1EB9"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22677F2F" w14:textId="77777777" w:rsidR="004F0914" w:rsidRPr="00BE063C" w:rsidRDefault="004F0914">
      <w:pPr>
        <w:rPr>
          <w:sz w:val="20"/>
          <w:szCs w:val="20"/>
        </w:rPr>
        <w:sectPr w:rsidR="004F0914" w:rsidRPr="00BE063C" w:rsidSect="006E7A2B">
          <w:footerReference w:type="default" r:id="rId20"/>
          <w:pgSz w:w="11906" w:h="16838"/>
          <w:pgMar w:top="1418" w:right="1418" w:bottom="1418" w:left="1418" w:header="567" w:footer="596" w:gutter="0"/>
          <w:cols w:space="708"/>
          <w:docGrid w:linePitch="360"/>
        </w:sectPr>
      </w:pPr>
    </w:p>
    <w:p w14:paraId="7786EB10" w14:textId="77777777" w:rsidR="009A5CAF"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10</w:t>
      </w:r>
    </w:p>
    <w:p w14:paraId="1AF0115B" w14:textId="77777777" w:rsidR="000F0B17" w:rsidRPr="00BE063C" w:rsidRDefault="000F0B17" w:rsidP="00252358">
      <w:pPr>
        <w:spacing w:after="0"/>
        <w:jc w:val="right"/>
        <w:rPr>
          <w:rFonts w:ascii="Arial" w:hAnsi="Arial" w:cs="Arial"/>
          <w:sz w:val="20"/>
          <w:szCs w:val="20"/>
        </w:rPr>
      </w:pPr>
    </w:p>
    <w:p w14:paraId="016245C6" w14:textId="77777777" w:rsidR="009A5CAF" w:rsidRPr="000F0B17"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F0B17">
        <w:rPr>
          <w:rFonts w:ascii="Arial" w:hAnsi="Arial" w:cs="Arial"/>
          <w:sz w:val="22"/>
          <w:szCs w:val="22"/>
        </w:rPr>
        <w:t>Seznam vozil</w:t>
      </w:r>
    </w:p>
    <w:p w14:paraId="321B74FA" w14:textId="77777777" w:rsidR="009A5CAF" w:rsidRPr="000F0B17" w:rsidRDefault="009A5CAF" w:rsidP="00EB2A75">
      <w:pPr>
        <w:spacing w:after="120"/>
        <w:rPr>
          <w:rFonts w:ascii="Arial" w:hAnsi="Arial" w:cs="Arial"/>
          <w:sz w:val="2"/>
          <w:szCs w:val="2"/>
        </w:rPr>
      </w:pPr>
    </w:p>
    <w:p w14:paraId="62636F90"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 in nazaj domov skladno z vsemi zahtevami naročnika.</w:t>
      </w:r>
    </w:p>
    <w:p w14:paraId="1BBBDD5D"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1128061D"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77F4B65"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1.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4F0914" w:rsidRPr="00BE063C" w14:paraId="129D64C7"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7C38C1" w14:textId="77777777" w:rsidR="004F0914" w:rsidRPr="00BE063C" w:rsidRDefault="009A5CAF">
            <w:pPr>
              <w:rPr>
                <w:sz w:val="20"/>
                <w:szCs w:val="20"/>
              </w:rPr>
            </w:pPr>
            <w:r w:rsidRPr="00BE063C">
              <w:rPr>
                <w:rFonts w:ascii="Arial" w:hAnsi="Arial" w:cs="Arial"/>
                <w:color w:val="000000"/>
                <w:position w:val="-2"/>
                <w:sz w:val="20"/>
                <w:szCs w:val="20"/>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9A46DD"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1C0B9694"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2FEDA0" w14:textId="77777777" w:rsidR="004F0914" w:rsidRPr="00BE063C" w:rsidRDefault="009A5CAF">
            <w:pPr>
              <w:rPr>
                <w:sz w:val="20"/>
                <w:szCs w:val="20"/>
              </w:rPr>
            </w:pPr>
            <w:r w:rsidRPr="00BE063C">
              <w:rPr>
                <w:rFonts w:ascii="Arial" w:hAnsi="Arial" w:cs="Arial"/>
                <w:color w:val="000000"/>
                <w:position w:val="-2"/>
                <w:sz w:val="20"/>
                <w:szCs w:val="20"/>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BBE9F8"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7567E97"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9C6A2F" w14:textId="77777777" w:rsidR="004F0914" w:rsidRPr="00BE063C" w:rsidRDefault="009A5CAF">
            <w:pPr>
              <w:rPr>
                <w:sz w:val="20"/>
                <w:szCs w:val="20"/>
              </w:rPr>
            </w:pPr>
            <w:r w:rsidRPr="00BE063C">
              <w:rPr>
                <w:rFonts w:ascii="Arial" w:hAnsi="Arial" w:cs="Arial"/>
                <w:color w:val="000000"/>
                <w:position w:val="-2"/>
                <w:sz w:val="20"/>
                <w:szCs w:val="20"/>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2A24C51"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F87D1BE"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43456A" w14:textId="77777777" w:rsidR="004F0914" w:rsidRPr="00BE063C" w:rsidRDefault="009A5CAF">
            <w:pPr>
              <w:rPr>
                <w:sz w:val="20"/>
                <w:szCs w:val="20"/>
              </w:rPr>
            </w:pPr>
            <w:r w:rsidRPr="00BE063C">
              <w:rPr>
                <w:rFonts w:ascii="Arial" w:hAnsi="Arial" w:cs="Arial"/>
                <w:color w:val="000000"/>
                <w:position w:val="-2"/>
                <w:sz w:val="20"/>
                <w:szCs w:val="20"/>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CAD631"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74808E7"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864BDA" w14:textId="77777777" w:rsidR="004F0914" w:rsidRPr="00BE063C" w:rsidRDefault="009A5CAF">
            <w:pPr>
              <w:rPr>
                <w:sz w:val="20"/>
                <w:szCs w:val="20"/>
              </w:rPr>
            </w:pPr>
            <w:r w:rsidRPr="00BE063C">
              <w:rPr>
                <w:rFonts w:ascii="Arial" w:hAnsi="Arial" w:cs="Arial"/>
                <w:color w:val="000000"/>
                <w:position w:val="-2"/>
                <w:sz w:val="20"/>
                <w:szCs w:val="20"/>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318BE44"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118A435D"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2.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4F0914" w:rsidRPr="00BE063C" w14:paraId="6B9BED8A"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46F82B" w14:textId="77777777" w:rsidR="004F0914" w:rsidRPr="00BE063C" w:rsidRDefault="009A5CAF">
            <w:pPr>
              <w:rPr>
                <w:sz w:val="20"/>
                <w:szCs w:val="20"/>
              </w:rPr>
            </w:pPr>
            <w:r w:rsidRPr="00BE063C">
              <w:rPr>
                <w:rFonts w:ascii="Arial" w:hAnsi="Arial" w:cs="Arial"/>
                <w:color w:val="000000"/>
                <w:position w:val="-2"/>
                <w:sz w:val="20"/>
                <w:szCs w:val="20"/>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AB31A2"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504F2A9"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7F4BF9E" w14:textId="77777777" w:rsidR="004F0914" w:rsidRPr="00BE063C" w:rsidRDefault="009A5CAF">
            <w:pPr>
              <w:rPr>
                <w:sz w:val="20"/>
                <w:szCs w:val="20"/>
              </w:rPr>
            </w:pPr>
            <w:r w:rsidRPr="00BE063C">
              <w:rPr>
                <w:rFonts w:ascii="Arial" w:hAnsi="Arial" w:cs="Arial"/>
                <w:color w:val="000000"/>
                <w:position w:val="-2"/>
                <w:sz w:val="20"/>
                <w:szCs w:val="20"/>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67ED3C"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EAABC42"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DE0B65" w14:textId="77777777" w:rsidR="004F0914" w:rsidRPr="00BE063C" w:rsidRDefault="009A5CAF">
            <w:pPr>
              <w:rPr>
                <w:sz w:val="20"/>
                <w:szCs w:val="20"/>
              </w:rPr>
            </w:pPr>
            <w:r w:rsidRPr="00BE063C">
              <w:rPr>
                <w:rFonts w:ascii="Arial" w:hAnsi="Arial" w:cs="Arial"/>
                <w:color w:val="000000"/>
                <w:position w:val="-2"/>
                <w:sz w:val="20"/>
                <w:szCs w:val="20"/>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67FEE6"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0B23C56"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050FBC" w14:textId="77777777" w:rsidR="004F0914" w:rsidRPr="00BE063C" w:rsidRDefault="009A5CAF">
            <w:pPr>
              <w:rPr>
                <w:sz w:val="20"/>
                <w:szCs w:val="20"/>
              </w:rPr>
            </w:pPr>
            <w:r w:rsidRPr="00BE063C">
              <w:rPr>
                <w:rFonts w:ascii="Arial" w:hAnsi="Arial" w:cs="Arial"/>
                <w:color w:val="000000"/>
                <w:position w:val="-2"/>
                <w:sz w:val="20"/>
                <w:szCs w:val="20"/>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397E61"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14D82D1B" w14:textId="77777777">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C174B3" w14:textId="77777777" w:rsidR="004F0914" w:rsidRPr="00BE063C" w:rsidRDefault="009A5CAF">
            <w:pPr>
              <w:rPr>
                <w:sz w:val="20"/>
                <w:szCs w:val="20"/>
              </w:rPr>
            </w:pPr>
            <w:r w:rsidRPr="00BE063C">
              <w:rPr>
                <w:rFonts w:ascii="Arial" w:hAnsi="Arial" w:cs="Arial"/>
                <w:color w:val="000000"/>
                <w:position w:val="-2"/>
                <w:sz w:val="20"/>
                <w:szCs w:val="20"/>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A6DF7A"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444719DC"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3.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4F0914" w:rsidRPr="00BE063C" w14:paraId="6BF7516E" w14:textId="77777777" w:rsidTr="000F0B17">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B7D779" w14:textId="77777777" w:rsidR="004F0914" w:rsidRPr="00BE063C" w:rsidRDefault="009A5CAF">
            <w:pPr>
              <w:rPr>
                <w:sz w:val="20"/>
                <w:szCs w:val="20"/>
              </w:rPr>
            </w:pPr>
            <w:r w:rsidRPr="00BE063C">
              <w:rPr>
                <w:rFonts w:ascii="Arial" w:hAnsi="Arial" w:cs="Arial"/>
                <w:color w:val="000000"/>
                <w:position w:val="-2"/>
                <w:sz w:val="20"/>
                <w:szCs w:val="20"/>
              </w:rPr>
              <w:t>Znamka vozila</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D232E6"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3BEDAC5" w14:textId="77777777" w:rsidTr="000F0B17">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FBEBCA" w14:textId="77777777" w:rsidR="004F0914" w:rsidRPr="00BE063C" w:rsidRDefault="009A5CAF">
            <w:pPr>
              <w:rPr>
                <w:sz w:val="20"/>
                <w:szCs w:val="20"/>
              </w:rPr>
            </w:pPr>
            <w:r w:rsidRPr="00BE063C">
              <w:rPr>
                <w:rFonts w:ascii="Arial" w:hAnsi="Arial" w:cs="Arial"/>
                <w:color w:val="000000"/>
                <w:position w:val="-2"/>
                <w:sz w:val="20"/>
                <w:szCs w:val="20"/>
              </w:rPr>
              <w:t>Tip vozila</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915D8E"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2967D5A" w14:textId="77777777" w:rsidTr="000F0B17">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DB644C" w14:textId="77777777" w:rsidR="004F0914" w:rsidRPr="00BE063C" w:rsidRDefault="009A5CAF">
            <w:pPr>
              <w:rPr>
                <w:sz w:val="20"/>
                <w:szCs w:val="20"/>
              </w:rPr>
            </w:pPr>
            <w:r w:rsidRPr="00BE063C">
              <w:rPr>
                <w:rFonts w:ascii="Arial" w:hAnsi="Arial" w:cs="Arial"/>
                <w:color w:val="000000"/>
                <w:position w:val="-2"/>
                <w:sz w:val="20"/>
                <w:szCs w:val="20"/>
              </w:rPr>
              <w:t>Leto izdelave</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AA3A24F"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52A09C9C" w14:textId="77777777" w:rsidTr="000F0B17">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53B891" w14:textId="77777777" w:rsidR="004F0914" w:rsidRPr="00BE063C" w:rsidRDefault="009A5CAF">
            <w:pPr>
              <w:rPr>
                <w:sz w:val="20"/>
                <w:szCs w:val="20"/>
              </w:rPr>
            </w:pPr>
            <w:r w:rsidRPr="00BE063C">
              <w:rPr>
                <w:rFonts w:ascii="Arial" w:hAnsi="Arial" w:cs="Arial"/>
                <w:color w:val="000000"/>
                <w:position w:val="-2"/>
                <w:sz w:val="20"/>
                <w:szCs w:val="20"/>
              </w:rPr>
              <w:t>Število sedežev</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DC687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408494B0" w14:textId="77777777" w:rsidTr="000F0B17">
        <w:trPr>
          <w:tblCellSpacing w:w="15" w:type="dxa"/>
        </w:trPr>
        <w:tc>
          <w:tcPr>
            <w:tcW w:w="207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A4DE6A" w14:textId="77777777" w:rsidR="004F0914" w:rsidRPr="00BE063C" w:rsidRDefault="009A5CAF">
            <w:pPr>
              <w:rPr>
                <w:sz w:val="20"/>
                <w:szCs w:val="20"/>
              </w:rPr>
            </w:pPr>
            <w:r w:rsidRPr="00BE063C">
              <w:rPr>
                <w:rFonts w:ascii="Arial" w:hAnsi="Arial" w:cs="Arial"/>
                <w:color w:val="000000"/>
                <w:position w:val="-2"/>
                <w:sz w:val="20"/>
                <w:szCs w:val="20"/>
              </w:rPr>
              <w:t>Emisijski razred</w:t>
            </w:r>
          </w:p>
        </w:tc>
        <w:tc>
          <w:tcPr>
            <w:tcW w:w="652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F58F3B"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1F0DA2F5" w14:textId="77777777" w:rsidR="000F0B17" w:rsidRDefault="000F0B17" w:rsidP="000F0B17">
      <w:pPr>
        <w:spacing w:before="225" w:after="225" w:line="240" w:lineRule="auto"/>
        <w:jc w:val="both"/>
        <w:rPr>
          <w:rFonts w:ascii="Arial" w:hAnsi="Arial" w:cs="Arial"/>
          <w:color w:val="000000"/>
          <w:sz w:val="20"/>
          <w:szCs w:val="20"/>
        </w:rPr>
      </w:pPr>
    </w:p>
    <w:p w14:paraId="22C3ACDB" w14:textId="77777777" w:rsidR="000F0B17" w:rsidRDefault="000F0B17">
      <w:pPr>
        <w:rPr>
          <w:rFonts w:ascii="Arial" w:hAnsi="Arial" w:cs="Arial"/>
          <w:color w:val="000000"/>
          <w:sz w:val="20"/>
          <w:szCs w:val="20"/>
        </w:rPr>
      </w:pPr>
      <w:r>
        <w:rPr>
          <w:rFonts w:ascii="Arial" w:hAnsi="Arial" w:cs="Arial"/>
          <w:color w:val="000000"/>
          <w:sz w:val="20"/>
          <w:szCs w:val="20"/>
        </w:rPr>
        <w:br w:type="page"/>
      </w:r>
    </w:p>
    <w:p w14:paraId="564ED5C3" w14:textId="77777777" w:rsidR="000F0B17" w:rsidRDefault="000F0B17" w:rsidP="000F0B17">
      <w:pPr>
        <w:spacing w:before="225" w:after="225" w:line="240" w:lineRule="auto"/>
        <w:jc w:val="both"/>
        <w:rPr>
          <w:rFonts w:ascii="Arial" w:hAnsi="Arial" w:cs="Arial"/>
          <w:color w:val="000000"/>
          <w:sz w:val="20"/>
          <w:szCs w:val="20"/>
        </w:rPr>
      </w:pPr>
    </w:p>
    <w:p w14:paraId="70D2B9CA" w14:textId="47CB1E1B" w:rsidR="000F0B17" w:rsidRPr="00BE063C" w:rsidRDefault="000F0B17" w:rsidP="000F0B17">
      <w:pPr>
        <w:spacing w:before="225" w:after="225" w:line="240" w:lineRule="auto"/>
        <w:jc w:val="both"/>
        <w:rPr>
          <w:sz w:val="20"/>
          <w:szCs w:val="20"/>
        </w:rPr>
      </w:pPr>
      <w:r>
        <w:rPr>
          <w:rFonts w:ascii="Arial" w:hAnsi="Arial" w:cs="Arial"/>
          <w:color w:val="000000"/>
          <w:sz w:val="20"/>
          <w:szCs w:val="20"/>
        </w:rPr>
        <w:t>4</w:t>
      </w:r>
      <w:r w:rsidRPr="00BE063C">
        <w:rPr>
          <w:rFonts w:ascii="Arial" w:hAnsi="Arial" w:cs="Arial"/>
          <w:color w:val="000000"/>
          <w:sz w:val="20"/>
          <w:szCs w:val="20"/>
        </w:rPr>
        <w:t>. VOZILO</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18"/>
        <w:gridCol w:w="6567"/>
      </w:tblGrid>
      <w:tr w:rsidR="000F0B17" w:rsidRPr="00BE063C" w14:paraId="2A4905BF" w14:textId="77777777" w:rsidTr="000457B1">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2E76E9" w14:textId="77777777" w:rsidR="000F0B17" w:rsidRPr="00BE063C" w:rsidRDefault="000F0B17" w:rsidP="000457B1">
            <w:pPr>
              <w:rPr>
                <w:sz w:val="20"/>
                <w:szCs w:val="20"/>
              </w:rPr>
            </w:pPr>
            <w:r w:rsidRPr="00BE063C">
              <w:rPr>
                <w:rFonts w:ascii="Arial" w:hAnsi="Arial" w:cs="Arial"/>
                <w:color w:val="000000"/>
                <w:position w:val="-2"/>
                <w:sz w:val="20"/>
                <w:szCs w:val="20"/>
              </w:rPr>
              <w:t>Znamka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94C4A7" w14:textId="77777777" w:rsidR="000F0B17" w:rsidRPr="00BE063C" w:rsidRDefault="000F0B17" w:rsidP="000457B1">
            <w:pPr>
              <w:rPr>
                <w:sz w:val="20"/>
                <w:szCs w:val="20"/>
              </w:rPr>
            </w:pPr>
            <w:r w:rsidRPr="00BE063C">
              <w:rPr>
                <w:rFonts w:ascii="Arial" w:hAnsi="Arial" w:cs="Arial"/>
                <w:color w:val="000000"/>
                <w:position w:val="-2"/>
                <w:sz w:val="20"/>
                <w:szCs w:val="20"/>
              </w:rPr>
              <w:t> </w:t>
            </w:r>
          </w:p>
        </w:tc>
      </w:tr>
      <w:tr w:rsidR="000F0B17" w:rsidRPr="00BE063C" w14:paraId="370C7A32" w14:textId="77777777" w:rsidTr="000457B1">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6E4A60" w14:textId="77777777" w:rsidR="000F0B17" w:rsidRPr="00BE063C" w:rsidRDefault="000F0B17" w:rsidP="000457B1">
            <w:pPr>
              <w:rPr>
                <w:sz w:val="20"/>
                <w:szCs w:val="20"/>
              </w:rPr>
            </w:pPr>
            <w:r w:rsidRPr="00BE063C">
              <w:rPr>
                <w:rFonts w:ascii="Arial" w:hAnsi="Arial" w:cs="Arial"/>
                <w:color w:val="000000"/>
                <w:position w:val="-2"/>
                <w:sz w:val="20"/>
                <w:szCs w:val="20"/>
              </w:rPr>
              <w:t>Tip vozila</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28247B" w14:textId="77777777" w:rsidR="000F0B17" w:rsidRPr="00BE063C" w:rsidRDefault="000F0B17" w:rsidP="000457B1">
            <w:pPr>
              <w:rPr>
                <w:sz w:val="20"/>
                <w:szCs w:val="20"/>
              </w:rPr>
            </w:pPr>
            <w:r w:rsidRPr="00BE063C">
              <w:rPr>
                <w:rFonts w:ascii="Arial" w:hAnsi="Arial" w:cs="Arial"/>
                <w:color w:val="000000"/>
                <w:position w:val="-2"/>
                <w:sz w:val="20"/>
                <w:szCs w:val="20"/>
              </w:rPr>
              <w:t> </w:t>
            </w:r>
          </w:p>
        </w:tc>
      </w:tr>
      <w:tr w:rsidR="000F0B17" w:rsidRPr="00BE063C" w14:paraId="2478348E" w14:textId="77777777" w:rsidTr="000457B1">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B89F36" w14:textId="77777777" w:rsidR="000F0B17" w:rsidRPr="00BE063C" w:rsidRDefault="000F0B17" w:rsidP="000457B1">
            <w:pPr>
              <w:rPr>
                <w:sz w:val="20"/>
                <w:szCs w:val="20"/>
              </w:rPr>
            </w:pPr>
            <w:r w:rsidRPr="00BE063C">
              <w:rPr>
                <w:rFonts w:ascii="Arial" w:hAnsi="Arial" w:cs="Arial"/>
                <w:color w:val="000000"/>
                <w:position w:val="-2"/>
                <w:sz w:val="20"/>
                <w:szCs w:val="20"/>
              </w:rPr>
              <w:t>Leto izdelave</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C0CCA8" w14:textId="77777777" w:rsidR="000F0B17" w:rsidRPr="00BE063C" w:rsidRDefault="000F0B17" w:rsidP="000457B1">
            <w:pPr>
              <w:rPr>
                <w:sz w:val="20"/>
                <w:szCs w:val="20"/>
              </w:rPr>
            </w:pPr>
            <w:r w:rsidRPr="00BE063C">
              <w:rPr>
                <w:rFonts w:ascii="Arial" w:hAnsi="Arial" w:cs="Arial"/>
                <w:color w:val="000000"/>
                <w:position w:val="-2"/>
                <w:sz w:val="20"/>
                <w:szCs w:val="20"/>
              </w:rPr>
              <w:t> </w:t>
            </w:r>
          </w:p>
        </w:tc>
      </w:tr>
      <w:tr w:rsidR="000F0B17" w:rsidRPr="00BE063C" w14:paraId="23EB11CF" w14:textId="77777777" w:rsidTr="000457B1">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84F82A" w14:textId="77777777" w:rsidR="000F0B17" w:rsidRPr="00BE063C" w:rsidRDefault="000F0B17" w:rsidP="000457B1">
            <w:pPr>
              <w:rPr>
                <w:sz w:val="20"/>
                <w:szCs w:val="20"/>
              </w:rPr>
            </w:pPr>
            <w:r w:rsidRPr="00BE063C">
              <w:rPr>
                <w:rFonts w:ascii="Arial" w:hAnsi="Arial" w:cs="Arial"/>
                <w:color w:val="000000"/>
                <w:position w:val="-2"/>
                <w:sz w:val="20"/>
                <w:szCs w:val="20"/>
              </w:rPr>
              <w:t>Število sedežev</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312F29" w14:textId="77777777" w:rsidR="000F0B17" w:rsidRPr="00BE063C" w:rsidRDefault="000F0B17" w:rsidP="000457B1">
            <w:pPr>
              <w:rPr>
                <w:sz w:val="20"/>
                <w:szCs w:val="20"/>
              </w:rPr>
            </w:pPr>
            <w:r w:rsidRPr="00BE063C">
              <w:rPr>
                <w:rFonts w:ascii="Arial" w:hAnsi="Arial" w:cs="Arial"/>
                <w:color w:val="000000"/>
                <w:position w:val="-2"/>
                <w:sz w:val="20"/>
                <w:szCs w:val="20"/>
              </w:rPr>
              <w:t> </w:t>
            </w:r>
          </w:p>
        </w:tc>
      </w:tr>
      <w:tr w:rsidR="000F0B17" w:rsidRPr="00BE063C" w14:paraId="20DFC47A" w14:textId="77777777" w:rsidTr="000457B1">
        <w:trPr>
          <w:tblCellSpacing w:w="15" w:type="dxa"/>
        </w:trPr>
        <w:tc>
          <w:tcPr>
            <w:tcW w:w="195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170AD8" w14:textId="77777777" w:rsidR="000F0B17" w:rsidRPr="00BE063C" w:rsidRDefault="000F0B17" w:rsidP="000457B1">
            <w:pPr>
              <w:rPr>
                <w:sz w:val="20"/>
                <w:szCs w:val="20"/>
              </w:rPr>
            </w:pPr>
            <w:r w:rsidRPr="00BE063C">
              <w:rPr>
                <w:rFonts w:ascii="Arial" w:hAnsi="Arial" w:cs="Arial"/>
                <w:color w:val="000000"/>
                <w:position w:val="-2"/>
                <w:sz w:val="20"/>
                <w:szCs w:val="20"/>
              </w:rPr>
              <w:t>Emisijski razred</w:t>
            </w:r>
          </w:p>
        </w:tc>
        <w:tc>
          <w:tcPr>
            <w:tcW w:w="61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07AF5F" w14:textId="77777777" w:rsidR="000F0B17" w:rsidRPr="00BE063C" w:rsidRDefault="000F0B17" w:rsidP="000457B1">
            <w:pPr>
              <w:rPr>
                <w:sz w:val="20"/>
                <w:szCs w:val="20"/>
              </w:rPr>
            </w:pPr>
            <w:r w:rsidRPr="00BE063C">
              <w:rPr>
                <w:rFonts w:ascii="Arial" w:hAnsi="Arial" w:cs="Arial"/>
                <w:color w:val="000000"/>
                <w:position w:val="-2"/>
                <w:sz w:val="20"/>
                <w:szCs w:val="20"/>
              </w:rPr>
              <w:t> </w:t>
            </w:r>
          </w:p>
        </w:tc>
      </w:tr>
    </w:tbl>
    <w:p w14:paraId="17FD7087" w14:textId="77777777" w:rsidR="000F0B17" w:rsidRDefault="000F0B17">
      <w:pPr>
        <w:spacing w:before="225" w:after="225" w:line="240" w:lineRule="auto"/>
        <w:jc w:val="both"/>
        <w:rPr>
          <w:rFonts w:ascii="Arial" w:hAnsi="Arial" w:cs="Arial"/>
          <w:i/>
          <w:iCs/>
          <w:color w:val="000000"/>
          <w:sz w:val="20"/>
          <w:szCs w:val="20"/>
        </w:rPr>
      </w:pPr>
    </w:p>
    <w:p w14:paraId="3948FE01" w14:textId="69A27207" w:rsidR="004F0914" w:rsidRPr="00BE063C" w:rsidRDefault="009A5CAF">
      <w:pPr>
        <w:spacing w:before="225" w:after="225" w:line="240" w:lineRule="auto"/>
        <w:jc w:val="both"/>
        <w:rPr>
          <w:sz w:val="20"/>
          <w:szCs w:val="20"/>
        </w:rPr>
      </w:pPr>
      <w:r w:rsidRPr="00BE063C">
        <w:rPr>
          <w:rFonts w:ascii="Arial" w:hAnsi="Arial" w:cs="Arial"/>
          <w:i/>
          <w:iCs/>
          <w:color w:val="000000"/>
          <w:sz w:val="20"/>
          <w:szCs w:val="20"/>
        </w:rPr>
        <w:t>Opomba: v primeru več vozil, se tabele kopirajo.</w:t>
      </w:r>
    </w:p>
    <w:p w14:paraId="1C07D774" w14:textId="77777777" w:rsidR="000F0B17" w:rsidRDefault="000F0B17">
      <w:pPr>
        <w:spacing w:before="225" w:after="225" w:line="240" w:lineRule="auto"/>
        <w:jc w:val="both"/>
        <w:rPr>
          <w:rFonts w:ascii="Arial" w:hAnsi="Arial" w:cs="Arial"/>
          <w:color w:val="000000"/>
          <w:sz w:val="20"/>
          <w:szCs w:val="20"/>
        </w:rPr>
      </w:pPr>
    </w:p>
    <w:p w14:paraId="2129EE0A" w14:textId="77777777" w:rsidR="000F0B17" w:rsidRDefault="000F0B17">
      <w:pPr>
        <w:spacing w:before="225" w:after="225" w:line="240" w:lineRule="auto"/>
        <w:jc w:val="both"/>
        <w:rPr>
          <w:rFonts w:ascii="Arial" w:hAnsi="Arial" w:cs="Arial"/>
          <w:color w:val="000000"/>
          <w:sz w:val="20"/>
          <w:szCs w:val="20"/>
        </w:rPr>
      </w:pPr>
    </w:p>
    <w:p w14:paraId="40452C94" w14:textId="73E1313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1C30E00D" w14:textId="77777777" w:rsidR="000F0B17" w:rsidRDefault="000F0B17">
      <w:pPr>
        <w:spacing w:before="225" w:after="225" w:line="240" w:lineRule="auto"/>
        <w:jc w:val="both"/>
        <w:rPr>
          <w:rFonts w:ascii="Arial" w:hAnsi="Arial" w:cs="Arial"/>
          <w:color w:val="000000"/>
          <w:sz w:val="20"/>
          <w:szCs w:val="20"/>
        </w:rPr>
      </w:pPr>
    </w:p>
    <w:p w14:paraId="77B8B6EF" w14:textId="77777777" w:rsidR="000F0B17" w:rsidRDefault="000F0B17">
      <w:pPr>
        <w:spacing w:before="225" w:after="225" w:line="240" w:lineRule="auto"/>
        <w:jc w:val="both"/>
        <w:rPr>
          <w:rFonts w:ascii="Arial" w:hAnsi="Arial" w:cs="Arial"/>
          <w:color w:val="000000"/>
          <w:sz w:val="20"/>
          <w:szCs w:val="20"/>
        </w:rPr>
      </w:pPr>
    </w:p>
    <w:p w14:paraId="5FB3D9A3" w14:textId="77777777" w:rsidR="000F0B17" w:rsidRDefault="000F0B17">
      <w:pPr>
        <w:spacing w:before="225" w:after="225" w:line="240" w:lineRule="auto"/>
        <w:jc w:val="both"/>
        <w:rPr>
          <w:rFonts w:ascii="Arial" w:hAnsi="Arial" w:cs="Arial"/>
          <w:color w:val="000000"/>
          <w:sz w:val="20"/>
          <w:szCs w:val="20"/>
        </w:rPr>
      </w:pPr>
    </w:p>
    <w:p w14:paraId="38CBF6CB" w14:textId="044ED7A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Kraj: ______________</w:t>
      </w:r>
    </w:p>
    <w:p w14:paraId="03C79919"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Datum: ____________</w:t>
      </w:r>
    </w:p>
    <w:p w14:paraId="1B491546"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5DC1D2F4" w14:textId="77777777" w:rsidR="004F0914" w:rsidRPr="00BE063C" w:rsidRDefault="009A5CAF">
      <w:pPr>
        <w:spacing w:before="225" w:after="225" w:line="240" w:lineRule="auto"/>
        <w:jc w:val="right"/>
        <w:rPr>
          <w:sz w:val="20"/>
          <w:szCs w:val="20"/>
        </w:rPr>
      </w:pPr>
      <w:r w:rsidRPr="00BE063C">
        <w:rPr>
          <w:rFonts w:ascii="Arial" w:hAnsi="Arial" w:cs="Arial"/>
          <w:color w:val="000000"/>
          <w:sz w:val="20"/>
          <w:szCs w:val="20"/>
        </w:rPr>
        <w:t>Podpis in žig:</w:t>
      </w:r>
    </w:p>
    <w:p w14:paraId="6FC6C124" w14:textId="77777777" w:rsidR="004F0914" w:rsidRPr="00BE063C" w:rsidRDefault="009A5CAF">
      <w:pPr>
        <w:spacing w:before="225" w:after="225" w:line="240" w:lineRule="auto"/>
        <w:jc w:val="right"/>
        <w:rPr>
          <w:sz w:val="20"/>
          <w:szCs w:val="20"/>
        </w:rPr>
      </w:pPr>
      <w:r w:rsidRPr="00BE063C">
        <w:rPr>
          <w:rFonts w:ascii="Arial" w:hAnsi="Arial" w:cs="Arial"/>
          <w:color w:val="000000"/>
          <w:sz w:val="20"/>
          <w:szCs w:val="20"/>
        </w:rPr>
        <w:t>___________________</w:t>
      </w:r>
    </w:p>
    <w:p w14:paraId="36EC6E80"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777FBB5D" w14:textId="77777777" w:rsidR="004F0914" w:rsidRPr="00BE063C" w:rsidRDefault="004F0914">
      <w:pPr>
        <w:rPr>
          <w:sz w:val="20"/>
          <w:szCs w:val="20"/>
        </w:rPr>
        <w:sectPr w:rsidR="004F0914" w:rsidRPr="00BE063C" w:rsidSect="006E7A2B">
          <w:footerReference w:type="default" r:id="rId21"/>
          <w:pgSz w:w="11906" w:h="16838"/>
          <w:pgMar w:top="1418" w:right="1418" w:bottom="1418" w:left="1418" w:header="567" w:footer="596" w:gutter="0"/>
          <w:cols w:space="708"/>
          <w:docGrid w:linePitch="360"/>
        </w:sectPr>
      </w:pPr>
    </w:p>
    <w:p w14:paraId="7A43DA57"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11</w:t>
      </w:r>
    </w:p>
    <w:p w14:paraId="181C29AE" w14:textId="77777777" w:rsidR="009A5CAF" w:rsidRPr="00BE063C" w:rsidRDefault="009A5CAF" w:rsidP="00252358">
      <w:pPr>
        <w:rPr>
          <w:sz w:val="20"/>
          <w:szCs w:val="20"/>
        </w:rPr>
      </w:pPr>
    </w:p>
    <w:p w14:paraId="0B77A53F" w14:textId="77777777" w:rsidR="009A5CAF" w:rsidRPr="00E164B3"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E164B3">
        <w:rPr>
          <w:rFonts w:ascii="Arial" w:hAnsi="Arial" w:cs="Arial"/>
          <w:sz w:val="22"/>
          <w:szCs w:val="22"/>
        </w:rPr>
        <w:t>Vzorec menične izjave za resnost ponudbe</w:t>
      </w:r>
    </w:p>
    <w:p w14:paraId="080B1BBC" w14:textId="77777777" w:rsidR="009A5CAF" w:rsidRPr="00BE063C" w:rsidRDefault="009A5CAF" w:rsidP="00EB2A75">
      <w:pPr>
        <w:spacing w:after="120"/>
        <w:rPr>
          <w:rFonts w:ascii="Arial" w:hAnsi="Arial" w:cs="Arial"/>
          <w:sz w:val="20"/>
          <w:szCs w:val="20"/>
        </w:rPr>
      </w:pPr>
    </w:p>
    <w:p w14:paraId="2D33B777"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MENIČNA IZJAVA</w:t>
      </w:r>
    </w:p>
    <w:p w14:paraId="3412249A" w14:textId="77777777" w:rsidR="004F0914" w:rsidRPr="00BE063C" w:rsidRDefault="009A5CAF">
      <w:pPr>
        <w:spacing w:before="225" w:after="225" w:line="240" w:lineRule="auto"/>
        <w:jc w:val="center"/>
        <w:rPr>
          <w:sz w:val="20"/>
          <w:szCs w:val="20"/>
        </w:rPr>
      </w:pPr>
      <w:r w:rsidRPr="00BE063C">
        <w:rPr>
          <w:rFonts w:ascii="Arial" w:hAnsi="Arial" w:cs="Arial"/>
          <w:color w:val="000000"/>
          <w:sz w:val="20"/>
          <w:szCs w:val="20"/>
        </w:rPr>
        <w:t>s pooblastilom za izpolnitev in unovčenje menice</w:t>
      </w:r>
    </w:p>
    <w:p w14:paraId="3712EFA7"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p>
    <w:p w14:paraId="6C80ACFC"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Naročniku OBČINA ČRNA NA KOROŠKEM, Center 101, 2393 Črna na Koroškem, kot zavarovanje za </w:t>
      </w:r>
      <w:r w:rsidRPr="00BE063C">
        <w:rPr>
          <w:rFonts w:ascii="Arial" w:hAnsi="Arial" w:cs="Arial"/>
          <w:b/>
          <w:bCs/>
          <w:color w:val="000000"/>
          <w:sz w:val="20"/>
          <w:szCs w:val="20"/>
        </w:rPr>
        <w:t>resnost naše ponudbe</w:t>
      </w:r>
      <w:r w:rsidRPr="00BE063C">
        <w:rPr>
          <w:rFonts w:ascii="Arial" w:hAnsi="Arial" w:cs="Arial"/>
          <w:color w:val="000000"/>
          <w:sz w:val="20"/>
          <w:szCs w:val="20"/>
        </w:rPr>
        <w:t> za pridobitev javnega naročila</w:t>
      </w:r>
    </w:p>
    <w:p w14:paraId="1F793F27" w14:textId="77777777" w:rsidR="004F0914" w:rsidRPr="00BE063C" w:rsidRDefault="009A5CAF">
      <w:pPr>
        <w:spacing w:before="225" w:after="225" w:line="240" w:lineRule="auto"/>
        <w:rPr>
          <w:sz w:val="20"/>
          <w:szCs w:val="20"/>
        </w:rPr>
      </w:pPr>
      <w:r w:rsidRPr="00BE063C">
        <w:rPr>
          <w:rFonts w:ascii="Arial" w:hAnsi="Arial" w:cs="Arial"/>
          <w:b/>
          <w:bCs/>
          <w:color w:val="000000"/>
          <w:sz w:val="20"/>
          <w:szCs w:val="20"/>
        </w:rPr>
        <w:t>IZVAJANJE PREVOZOV ŠOLSKIH OTROK IZ OBČINE ČRNA NA KOROŠKEM V ŠOLSKEM LETU 2025/2026, </w:t>
      </w:r>
    </w:p>
    <w:p w14:paraId="09787B89"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izročamo bianko lastno menico ter menično izjavo s pooblastilom za izpolnitev in unovčenje menice.</w:t>
      </w:r>
    </w:p>
    <w:p w14:paraId="6E27EB5E"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p>
    <w:p w14:paraId="0C7D629F"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Naročnika OBČINA ČRNA NA KOROŠKEM pooblaščamo, da izpolni priloženo menico z zneskom v višini </w:t>
      </w:r>
      <w:r w:rsidRPr="00BE063C">
        <w:rPr>
          <w:rFonts w:ascii="Arial" w:hAnsi="Arial" w:cs="Arial"/>
          <w:b/>
          <w:bCs/>
          <w:color w:val="000000"/>
          <w:sz w:val="20"/>
          <w:szCs w:val="20"/>
        </w:rPr>
        <w:t>najmanj 1.000,00 EUR</w:t>
      </w:r>
    </w:p>
    <w:p w14:paraId="413D2FC6"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4F0914" w:rsidRPr="00BE063C" w14:paraId="5C37752A" w14:textId="77777777">
        <w:tc>
          <w:tcPr>
            <w:tcW w:w="0" w:type="auto"/>
            <w:tcMar>
              <w:top w:w="0" w:type="auto"/>
              <w:bottom w:w="0" w:type="auto"/>
            </w:tcMar>
          </w:tcPr>
          <w:p w14:paraId="635E99BE" w14:textId="77777777" w:rsidR="004F0914" w:rsidRPr="00BE063C" w:rsidRDefault="009A5CAF">
            <w:pPr>
              <w:numPr>
                <w:ilvl w:val="0"/>
                <w:numId w:val="27"/>
              </w:numPr>
              <w:rPr>
                <w:rFonts w:ascii="Arial" w:hAnsi="Arial" w:cs="Arial"/>
                <w:color w:val="000000"/>
                <w:sz w:val="20"/>
                <w:szCs w:val="20"/>
              </w:rPr>
            </w:pPr>
            <w:r w:rsidRPr="00BE063C">
              <w:rPr>
                <w:rFonts w:ascii="Arial" w:hAnsi="Arial" w:cs="Arial"/>
                <w:color w:val="000000"/>
                <w:sz w:val="20"/>
                <w:szCs w:val="20"/>
              </w:rPr>
              <w:t>ponudbo umaknemo po roku za oddajo ponudb oziroma odstopimo od ponudbe ali</w:t>
            </w:r>
          </w:p>
          <w:p w14:paraId="3F3CED8F" w14:textId="77777777" w:rsidR="004F0914" w:rsidRPr="00BE063C" w:rsidRDefault="009A5CAF">
            <w:pPr>
              <w:numPr>
                <w:ilvl w:val="0"/>
                <w:numId w:val="27"/>
              </w:numPr>
              <w:rPr>
                <w:rFonts w:ascii="Arial" w:hAnsi="Arial" w:cs="Arial"/>
                <w:color w:val="000000"/>
                <w:sz w:val="20"/>
                <w:szCs w:val="20"/>
              </w:rPr>
            </w:pPr>
            <w:r w:rsidRPr="00BE063C">
              <w:rPr>
                <w:rFonts w:ascii="Arial" w:hAnsi="Arial" w:cs="Arial"/>
                <w:color w:val="000000"/>
                <w:sz w:val="20"/>
                <w:szCs w:val="20"/>
              </w:rPr>
              <w:t>ne predložimo zahtevanih dokazil ali pojasnil za navedbe v ponudbi v določenem roku ali</w:t>
            </w:r>
          </w:p>
          <w:p w14:paraId="1F725121" w14:textId="77777777" w:rsidR="004F0914" w:rsidRPr="00BE063C" w:rsidRDefault="009A5CAF">
            <w:pPr>
              <w:numPr>
                <w:ilvl w:val="0"/>
                <w:numId w:val="27"/>
              </w:numPr>
              <w:rPr>
                <w:rFonts w:ascii="Arial" w:hAnsi="Arial" w:cs="Arial"/>
                <w:color w:val="000000"/>
                <w:sz w:val="20"/>
                <w:szCs w:val="20"/>
              </w:rPr>
            </w:pPr>
            <w:r w:rsidRPr="00BE063C">
              <w:rPr>
                <w:rFonts w:ascii="Arial" w:hAnsi="Arial" w:cs="Arial"/>
                <w:color w:val="000000"/>
                <w:sz w:val="20"/>
                <w:szCs w:val="20"/>
              </w:rPr>
              <w:t>ne soglašamo z odpravo napak v ponudbi ali</w:t>
            </w:r>
          </w:p>
          <w:p w14:paraId="7F9F3215" w14:textId="77777777" w:rsidR="004F0914" w:rsidRPr="00BE063C" w:rsidRDefault="009A5CAF">
            <w:pPr>
              <w:numPr>
                <w:ilvl w:val="0"/>
                <w:numId w:val="27"/>
              </w:numPr>
              <w:rPr>
                <w:rFonts w:ascii="Arial" w:hAnsi="Arial" w:cs="Arial"/>
                <w:color w:val="000000"/>
                <w:sz w:val="20"/>
                <w:szCs w:val="20"/>
              </w:rPr>
            </w:pPr>
            <w:r w:rsidRPr="00BE063C">
              <w:rPr>
                <w:rFonts w:ascii="Arial" w:hAnsi="Arial" w:cs="Arial"/>
                <w:color w:val="000000"/>
                <w:sz w:val="20"/>
                <w:szCs w:val="20"/>
              </w:rPr>
              <w:t>ne sklenemo pogodbe v določenem roku ali</w:t>
            </w:r>
          </w:p>
          <w:p w14:paraId="19513A54" w14:textId="77777777" w:rsidR="004F0914" w:rsidRPr="00BE063C" w:rsidRDefault="009A5CAF">
            <w:pPr>
              <w:numPr>
                <w:ilvl w:val="0"/>
                <w:numId w:val="27"/>
              </w:numPr>
              <w:rPr>
                <w:rFonts w:ascii="Arial" w:hAnsi="Arial" w:cs="Arial"/>
                <w:color w:val="000000"/>
                <w:sz w:val="20"/>
                <w:szCs w:val="20"/>
              </w:rPr>
            </w:pPr>
            <w:r w:rsidRPr="00BE063C">
              <w:rPr>
                <w:rFonts w:ascii="Arial" w:hAnsi="Arial" w:cs="Arial"/>
                <w:color w:val="000000"/>
                <w:sz w:val="20"/>
                <w:szCs w:val="20"/>
              </w:rPr>
              <w:t>po sklenitvi pogodbe v določenem roku ne predložimo zavarovanja za dobro izvedbo pogodbenih obveznosti.</w:t>
            </w:r>
          </w:p>
        </w:tc>
      </w:tr>
    </w:tbl>
    <w:p w14:paraId="5696C57E"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Menična izjava je veljavna od njenega podpisa do izteka roka veljavnosti zavarovanja za resnost ponudbe po predmetnem naročilu, t.j. najkasneje do ____________.</w:t>
      </w:r>
    </w:p>
    <w:p w14:paraId="71234890"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Menica je unovčljiva pri: </w:t>
      </w:r>
      <w:r w:rsidRPr="00BE063C">
        <w:rPr>
          <w:rFonts w:ascii="Arial" w:hAnsi="Arial" w:cs="Arial"/>
          <w:color w:val="000000"/>
          <w:sz w:val="20"/>
          <w:szCs w:val="20"/>
          <w:u w:val="single"/>
        </w:rPr>
        <w:t>_______________</w:t>
      </w:r>
    </w:p>
    <w:p w14:paraId="71A3BBB0"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s transakcijskega računa (TRR): </w:t>
      </w:r>
      <w:r w:rsidRPr="00BE063C">
        <w:rPr>
          <w:rFonts w:ascii="Arial" w:hAnsi="Arial" w:cs="Arial"/>
          <w:color w:val="000000"/>
          <w:sz w:val="20"/>
          <w:szCs w:val="20"/>
          <w:u w:val="single"/>
        </w:rPr>
        <w:t>_______________</w:t>
      </w:r>
    </w:p>
    <w:p w14:paraId="3164470C"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Priloga: </w:t>
      </w:r>
    </w:p>
    <w:p w14:paraId="6F0677CA"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5D079B2E" w14:textId="77777777">
        <w:tc>
          <w:tcPr>
            <w:tcW w:w="4080" w:type="dxa"/>
            <w:tcMar>
              <w:top w:w="75" w:type="dxa"/>
              <w:bottom w:w="75" w:type="dxa"/>
            </w:tcMar>
            <w:vAlign w:val="center"/>
          </w:tcPr>
          <w:p w14:paraId="662E77D1" w14:textId="77777777" w:rsidR="004F0914" w:rsidRPr="00BE063C" w:rsidRDefault="009A5CAF">
            <w:pPr>
              <w:rPr>
                <w:sz w:val="20"/>
                <w:szCs w:val="20"/>
              </w:rPr>
            </w:pPr>
            <w:r w:rsidRPr="00BE063C">
              <w:rPr>
                <w:rFonts w:ascii="Arial" w:hAnsi="Arial" w:cs="Arial"/>
                <w:color w:val="000000"/>
                <w:position w:val="-2"/>
                <w:sz w:val="20"/>
                <w:szCs w:val="20"/>
              </w:rPr>
              <w:t>Kraj: </w:t>
            </w:r>
            <w:r w:rsidRPr="00BE063C">
              <w:rPr>
                <w:rFonts w:ascii="Arial" w:hAnsi="Arial" w:cs="Arial"/>
                <w:color w:val="000000"/>
                <w:position w:val="-2"/>
                <w:sz w:val="20"/>
                <w:szCs w:val="20"/>
                <w:u w:val="single"/>
              </w:rPr>
              <w:t>_______________</w:t>
            </w:r>
          </w:p>
        </w:tc>
        <w:tc>
          <w:tcPr>
            <w:tcW w:w="0" w:type="auto"/>
            <w:tcMar>
              <w:top w:w="75" w:type="dxa"/>
              <w:bottom w:w="75" w:type="dxa"/>
            </w:tcMar>
            <w:vAlign w:val="center"/>
          </w:tcPr>
          <w:p w14:paraId="1FB77B73" w14:textId="77777777" w:rsidR="004F0914" w:rsidRPr="00BE063C" w:rsidRDefault="009A5CAF">
            <w:pPr>
              <w:jc w:val="center"/>
              <w:rPr>
                <w:sz w:val="20"/>
                <w:szCs w:val="20"/>
              </w:rPr>
            </w:pPr>
            <w:r w:rsidRPr="00BE063C">
              <w:rPr>
                <w:rFonts w:ascii="Arial" w:hAnsi="Arial" w:cs="Arial"/>
                <w:color w:val="000000"/>
                <w:position w:val="-2"/>
                <w:sz w:val="20"/>
                <w:szCs w:val="20"/>
              </w:rPr>
              <w:t>Izdajatelj menice: </w:t>
            </w:r>
            <w:r w:rsidRPr="00BE063C">
              <w:rPr>
                <w:rFonts w:ascii="Arial" w:hAnsi="Arial" w:cs="Arial"/>
                <w:color w:val="000000"/>
                <w:position w:val="-2"/>
                <w:sz w:val="20"/>
                <w:szCs w:val="20"/>
                <w:u w:val="single"/>
              </w:rPr>
              <w:t>_______________</w:t>
            </w:r>
          </w:p>
        </w:tc>
      </w:tr>
      <w:tr w:rsidR="004F0914" w:rsidRPr="00BE063C" w14:paraId="15162AA3" w14:textId="77777777">
        <w:tc>
          <w:tcPr>
            <w:tcW w:w="4080" w:type="dxa"/>
            <w:tcMar>
              <w:top w:w="75" w:type="dxa"/>
              <w:bottom w:w="75" w:type="dxa"/>
            </w:tcMar>
            <w:vAlign w:val="center"/>
          </w:tcPr>
          <w:p w14:paraId="07D91A97" w14:textId="77777777" w:rsidR="004F0914" w:rsidRPr="00BE063C" w:rsidRDefault="009A5CAF">
            <w:pPr>
              <w:rPr>
                <w:sz w:val="20"/>
                <w:szCs w:val="20"/>
              </w:rPr>
            </w:pPr>
            <w:r w:rsidRPr="00BE063C">
              <w:rPr>
                <w:rFonts w:ascii="Arial" w:hAnsi="Arial" w:cs="Arial"/>
                <w:color w:val="000000"/>
                <w:position w:val="-2"/>
                <w:sz w:val="20"/>
                <w:szCs w:val="20"/>
              </w:rPr>
              <w:t>Datum: </w:t>
            </w:r>
            <w:r w:rsidRPr="00BE063C">
              <w:rPr>
                <w:rFonts w:ascii="Arial" w:hAnsi="Arial" w:cs="Arial"/>
                <w:color w:val="000000"/>
                <w:position w:val="-2"/>
                <w:sz w:val="20"/>
                <w:szCs w:val="20"/>
                <w:u w:val="single"/>
              </w:rPr>
              <w:t>_______________</w:t>
            </w:r>
          </w:p>
        </w:tc>
        <w:tc>
          <w:tcPr>
            <w:tcW w:w="0" w:type="auto"/>
            <w:tcMar>
              <w:top w:w="75" w:type="dxa"/>
              <w:bottom w:w="75" w:type="dxa"/>
            </w:tcMar>
            <w:vAlign w:val="center"/>
          </w:tcPr>
          <w:p w14:paraId="2EDDD565" w14:textId="77777777" w:rsidR="004F0914" w:rsidRPr="00BE063C" w:rsidRDefault="004F0914">
            <w:pPr>
              <w:rPr>
                <w:sz w:val="20"/>
                <w:szCs w:val="20"/>
              </w:rPr>
            </w:pPr>
          </w:p>
          <w:p w14:paraId="0F50428F"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0E6E7C05" w14:textId="77777777" w:rsidR="004F0914" w:rsidRPr="00E164B3" w:rsidRDefault="009A5CAF">
      <w:pPr>
        <w:spacing w:before="225" w:after="225" w:line="240" w:lineRule="auto"/>
        <w:rPr>
          <w:sz w:val="18"/>
          <w:szCs w:val="18"/>
        </w:rPr>
      </w:pPr>
      <w:r w:rsidRPr="00E164B3">
        <w:rPr>
          <w:rFonts w:ascii="Arial" w:hAnsi="Arial" w:cs="Arial"/>
          <w:color w:val="000000"/>
          <w:sz w:val="18"/>
          <w:szCs w:val="18"/>
        </w:rPr>
        <w:t> </w:t>
      </w:r>
    </w:p>
    <w:p w14:paraId="596385E4" w14:textId="3CE9F8EC" w:rsidR="004F0914" w:rsidRPr="00BE063C" w:rsidRDefault="009A5CAF">
      <w:pPr>
        <w:spacing w:before="225" w:after="225" w:line="240" w:lineRule="auto"/>
        <w:jc w:val="both"/>
        <w:rPr>
          <w:sz w:val="20"/>
          <w:szCs w:val="20"/>
        </w:rPr>
      </w:pPr>
      <w:r w:rsidRPr="00E164B3">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r w:rsidRPr="00BE063C">
        <w:rPr>
          <w:rFonts w:ascii="Arial" w:hAnsi="Arial" w:cs="Arial"/>
          <w:color w:val="000000"/>
          <w:sz w:val="20"/>
          <w:szCs w:val="20"/>
        </w:rPr>
        <w:t> </w:t>
      </w:r>
    </w:p>
    <w:p w14:paraId="6659A53E" w14:textId="77777777" w:rsidR="004F0914" w:rsidRPr="00BE063C" w:rsidRDefault="004F0914">
      <w:pPr>
        <w:rPr>
          <w:sz w:val="20"/>
          <w:szCs w:val="20"/>
        </w:rPr>
        <w:sectPr w:rsidR="004F0914" w:rsidRPr="00BE063C" w:rsidSect="006E7A2B">
          <w:footerReference w:type="default" r:id="rId22"/>
          <w:pgSz w:w="11906" w:h="16838"/>
          <w:pgMar w:top="1418" w:right="1418" w:bottom="1418" w:left="1418" w:header="567" w:footer="596" w:gutter="0"/>
          <w:cols w:space="708"/>
          <w:docGrid w:linePitch="360"/>
        </w:sectPr>
      </w:pPr>
    </w:p>
    <w:p w14:paraId="18252FBD"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12</w:t>
      </w:r>
    </w:p>
    <w:p w14:paraId="65A534EF" w14:textId="77777777" w:rsidR="009A5CAF" w:rsidRPr="00BE063C" w:rsidRDefault="009A5CAF" w:rsidP="00252358">
      <w:pPr>
        <w:rPr>
          <w:sz w:val="20"/>
          <w:szCs w:val="20"/>
        </w:rPr>
      </w:pPr>
    </w:p>
    <w:p w14:paraId="0DEC9569" w14:textId="77777777" w:rsidR="009A5CAF" w:rsidRPr="00E164B3"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E164B3">
        <w:rPr>
          <w:rFonts w:ascii="Arial" w:hAnsi="Arial" w:cs="Arial"/>
          <w:sz w:val="22"/>
          <w:szCs w:val="22"/>
        </w:rPr>
        <w:t>Vzorec menične izjave za dobro izvedbo</w:t>
      </w:r>
    </w:p>
    <w:p w14:paraId="482C95CA" w14:textId="77777777" w:rsidR="009A5CAF" w:rsidRPr="00BE063C" w:rsidRDefault="009A5CAF" w:rsidP="00EB2A75">
      <w:pPr>
        <w:spacing w:after="120"/>
        <w:rPr>
          <w:rFonts w:ascii="Arial" w:hAnsi="Arial" w:cs="Arial"/>
          <w:sz w:val="20"/>
          <w:szCs w:val="20"/>
        </w:rPr>
      </w:pPr>
    </w:p>
    <w:p w14:paraId="717B4C82"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MENIČNA IZJAVA</w:t>
      </w:r>
    </w:p>
    <w:p w14:paraId="2233072C" w14:textId="77777777" w:rsidR="004F0914" w:rsidRPr="00BE063C" w:rsidRDefault="009A5CAF">
      <w:pPr>
        <w:spacing w:before="225" w:after="225" w:line="240" w:lineRule="auto"/>
        <w:jc w:val="center"/>
        <w:rPr>
          <w:sz w:val="20"/>
          <w:szCs w:val="20"/>
        </w:rPr>
      </w:pPr>
      <w:r w:rsidRPr="00BE063C">
        <w:rPr>
          <w:rFonts w:ascii="Arial" w:hAnsi="Arial" w:cs="Arial"/>
          <w:color w:val="000000"/>
          <w:sz w:val="20"/>
          <w:szCs w:val="20"/>
        </w:rPr>
        <w:t>s pooblastilom za izpolnitev in unovčenje menice</w:t>
      </w:r>
    </w:p>
    <w:p w14:paraId="1AA6E4D9"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p>
    <w:p w14:paraId="0FA625B6"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xml:space="preserve">Naročniku OBČINA ČRNA NA KOROŠKEM, Center 101, 2393 Črna na Koroškem, kot zavarovanje za </w:t>
      </w:r>
      <w:r w:rsidRPr="00BE063C">
        <w:rPr>
          <w:rFonts w:ascii="Arial" w:hAnsi="Arial" w:cs="Arial"/>
          <w:b/>
          <w:bCs/>
          <w:color w:val="000000"/>
          <w:sz w:val="20"/>
          <w:szCs w:val="20"/>
        </w:rPr>
        <w:t>dobro izvedbo del,</w:t>
      </w:r>
      <w:r w:rsidRPr="00BE063C">
        <w:rPr>
          <w:rFonts w:ascii="Arial" w:hAnsi="Arial" w:cs="Arial"/>
          <w:color w:val="000000"/>
          <w:sz w:val="20"/>
          <w:szCs w:val="20"/>
        </w:rPr>
        <w:t xml:space="preserve"> ki so opredeljena v javnem naročilu</w:t>
      </w:r>
    </w:p>
    <w:p w14:paraId="74017887" w14:textId="77777777" w:rsidR="004F0914" w:rsidRPr="00BE063C" w:rsidRDefault="009A5CAF">
      <w:pPr>
        <w:spacing w:before="225" w:after="225" w:line="240" w:lineRule="auto"/>
        <w:rPr>
          <w:sz w:val="20"/>
          <w:szCs w:val="20"/>
        </w:rPr>
      </w:pPr>
      <w:r w:rsidRPr="00BE063C">
        <w:rPr>
          <w:rFonts w:ascii="Arial" w:hAnsi="Arial" w:cs="Arial"/>
          <w:b/>
          <w:bCs/>
          <w:color w:val="000000"/>
          <w:sz w:val="20"/>
          <w:szCs w:val="20"/>
        </w:rPr>
        <w:t>IZVAJANJE PREVOZOV ŠOLSKIH OTROK IZ OBČINE ČRNA NA KOROŠKEM V ŠOLSKEM LETU 2025/2026, </w:t>
      </w:r>
    </w:p>
    <w:p w14:paraId="7779C2D5"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izročamo bianko lastno menico ter menično izjavo s pooblastilom za izpolnitev in unovčenje menice.</w:t>
      </w:r>
    </w:p>
    <w:p w14:paraId="153465E2"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p>
    <w:p w14:paraId="1635565C"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xml:space="preserve">Naročnika OBČINA ČRNA NA KOROŠKEM pooblaščamo, da izpolni priloženo menico z zneskom v višini </w:t>
      </w:r>
      <w:r w:rsidRPr="00BE063C">
        <w:rPr>
          <w:rFonts w:ascii="Arial" w:hAnsi="Arial" w:cs="Arial"/>
          <w:b/>
          <w:bCs/>
          <w:color w:val="000000"/>
          <w:sz w:val="20"/>
          <w:szCs w:val="20"/>
        </w:rPr>
        <w:t xml:space="preserve">najmanj 10,00 % pogodbene vrednosti z DDV, kar znaša </w:t>
      </w:r>
      <w:r w:rsidRPr="00BE063C">
        <w:rPr>
          <w:rFonts w:ascii="Arial" w:hAnsi="Arial" w:cs="Arial"/>
          <w:b/>
          <w:bCs/>
          <w:color w:val="000000"/>
          <w:sz w:val="20"/>
          <w:szCs w:val="20"/>
          <w:u w:val="single"/>
        </w:rPr>
        <w:t>__________</w:t>
      </w:r>
    </w:p>
    <w:p w14:paraId="173ED74C"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0D64A36"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Menična izjava je veljavna od njenega podpisa do izteka roka veljavnosti zavarovanja za dobro izvedbo po predmetnem naročilu, t.j. najkasneje do ____________.</w:t>
      </w:r>
    </w:p>
    <w:p w14:paraId="17E9DE06"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xml:space="preserve">Menica je unovčljiva pri: </w:t>
      </w:r>
      <w:r w:rsidRPr="00BE063C">
        <w:rPr>
          <w:rFonts w:ascii="Arial" w:hAnsi="Arial" w:cs="Arial"/>
          <w:color w:val="000000"/>
          <w:sz w:val="20"/>
          <w:szCs w:val="20"/>
          <w:u w:val="single"/>
        </w:rPr>
        <w:t>_______________</w:t>
      </w:r>
    </w:p>
    <w:p w14:paraId="01F74EF2"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xml:space="preserve">s transakcijskega računa (TRR): </w:t>
      </w:r>
      <w:r w:rsidRPr="00BE063C">
        <w:rPr>
          <w:rFonts w:ascii="Arial" w:hAnsi="Arial" w:cs="Arial"/>
          <w:color w:val="000000"/>
          <w:sz w:val="20"/>
          <w:szCs w:val="20"/>
          <w:u w:val="single"/>
        </w:rPr>
        <w:t>_______________</w:t>
      </w:r>
    </w:p>
    <w:p w14:paraId="079C4753"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1168F17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Priloga: </w:t>
      </w:r>
    </w:p>
    <w:p w14:paraId="0204BA3E"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bianco menica, podpisana in žigosana</w:t>
      </w:r>
    </w:p>
    <w:p w14:paraId="0A699A75"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tbl>
      <w:tblPr>
        <w:tblStyle w:val="NormalTablePHPDOCX"/>
        <w:tblW w:w="5000" w:type="pct"/>
        <w:tblInd w:w="108" w:type="dxa"/>
        <w:tblLook w:val="04A0" w:firstRow="1" w:lastRow="0" w:firstColumn="1" w:lastColumn="0" w:noHBand="0" w:noVBand="1"/>
      </w:tblPr>
      <w:tblGrid>
        <w:gridCol w:w="4643"/>
        <w:gridCol w:w="4643"/>
      </w:tblGrid>
      <w:tr w:rsidR="004F0914" w:rsidRPr="00BE063C" w14:paraId="4244DC35" w14:textId="77777777">
        <w:tc>
          <w:tcPr>
            <w:tcW w:w="2500" w:type="pct"/>
            <w:tcMar>
              <w:top w:w="75" w:type="dxa"/>
              <w:bottom w:w="75" w:type="dxa"/>
            </w:tcMar>
            <w:vAlign w:val="center"/>
          </w:tcPr>
          <w:p w14:paraId="10571FA3" w14:textId="77777777" w:rsidR="004F0914" w:rsidRPr="00BE063C" w:rsidRDefault="009A5CAF">
            <w:pPr>
              <w:rPr>
                <w:sz w:val="20"/>
                <w:szCs w:val="20"/>
              </w:rPr>
            </w:pPr>
            <w:r w:rsidRPr="00BE063C">
              <w:rPr>
                <w:rFonts w:ascii="Arial" w:hAnsi="Arial" w:cs="Arial"/>
                <w:color w:val="000000"/>
                <w:position w:val="-2"/>
                <w:sz w:val="20"/>
                <w:szCs w:val="20"/>
              </w:rPr>
              <w:t xml:space="preserve">Kraj: </w:t>
            </w:r>
            <w:r w:rsidRPr="00BE063C">
              <w:rPr>
                <w:rFonts w:ascii="Arial" w:hAnsi="Arial" w:cs="Arial"/>
                <w:color w:val="000000"/>
                <w:position w:val="-2"/>
                <w:sz w:val="20"/>
                <w:szCs w:val="20"/>
                <w:u w:val="single"/>
              </w:rPr>
              <w:t>_______________</w:t>
            </w:r>
          </w:p>
        </w:tc>
        <w:tc>
          <w:tcPr>
            <w:tcW w:w="0" w:type="auto"/>
            <w:tcMar>
              <w:top w:w="75" w:type="dxa"/>
              <w:bottom w:w="75" w:type="dxa"/>
            </w:tcMar>
            <w:vAlign w:val="center"/>
          </w:tcPr>
          <w:p w14:paraId="7965679D" w14:textId="77777777" w:rsidR="004F0914" w:rsidRPr="00BE063C" w:rsidRDefault="009A5CAF">
            <w:pPr>
              <w:jc w:val="center"/>
              <w:rPr>
                <w:sz w:val="20"/>
                <w:szCs w:val="20"/>
              </w:rPr>
            </w:pPr>
            <w:r w:rsidRPr="00BE063C">
              <w:rPr>
                <w:rFonts w:ascii="Arial" w:hAnsi="Arial" w:cs="Arial"/>
                <w:color w:val="000000"/>
                <w:position w:val="-2"/>
                <w:sz w:val="20"/>
                <w:szCs w:val="20"/>
              </w:rPr>
              <w:t xml:space="preserve">Izdajatelj menice: </w:t>
            </w:r>
            <w:r w:rsidRPr="00BE063C">
              <w:rPr>
                <w:rFonts w:ascii="Arial" w:hAnsi="Arial" w:cs="Arial"/>
                <w:color w:val="000000"/>
                <w:position w:val="-2"/>
                <w:sz w:val="20"/>
                <w:szCs w:val="20"/>
                <w:u w:val="single"/>
              </w:rPr>
              <w:t>_______________</w:t>
            </w:r>
          </w:p>
        </w:tc>
      </w:tr>
      <w:tr w:rsidR="004F0914" w:rsidRPr="00BE063C" w14:paraId="7CC99737" w14:textId="77777777">
        <w:tc>
          <w:tcPr>
            <w:tcW w:w="2500" w:type="pct"/>
            <w:tcMar>
              <w:top w:w="75" w:type="dxa"/>
              <w:bottom w:w="75" w:type="dxa"/>
            </w:tcMar>
            <w:vAlign w:val="center"/>
          </w:tcPr>
          <w:p w14:paraId="66C0C5ED" w14:textId="77777777" w:rsidR="004F0914" w:rsidRPr="00BE063C" w:rsidRDefault="009A5CAF">
            <w:pPr>
              <w:rPr>
                <w:sz w:val="20"/>
                <w:szCs w:val="20"/>
              </w:rPr>
            </w:pPr>
            <w:r w:rsidRPr="00BE063C">
              <w:rPr>
                <w:rFonts w:ascii="Arial" w:hAnsi="Arial" w:cs="Arial"/>
                <w:color w:val="000000"/>
                <w:position w:val="-2"/>
                <w:sz w:val="20"/>
                <w:szCs w:val="20"/>
              </w:rPr>
              <w:t xml:space="preserve">Datum: </w:t>
            </w:r>
            <w:r w:rsidRPr="00BE063C">
              <w:rPr>
                <w:rFonts w:ascii="Arial" w:hAnsi="Arial" w:cs="Arial"/>
                <w:color w:val="000000"/>
                <w:position w:val="-2"/>
                <w:sz w:val="20"/>
                <w:szCs w:val="20"/>
                <w:u w:val="single"/>
              </w:rPr>
              <w:t>_______________</w:t>
            </w:r>
          </w:p>
        </w:tc>
        <w:tc>
          <w:tcPr>
            <w:tcW w:w="0" w:type="auto"/>
            <w:tcMar>
              <w:top w:w="75" w:type="dxa"/>
              <w:bottom w:w="75" w:type="dxa"/>
            </w:tcMar>
            <w:vAlign w:val="center"/>
          </w:tcPr>
          <w:p w14:paraId="0C760BCA" w14:textId="77777777" w:rsidR="004F0914" w:rsidRPr="00BE063C" w:rsidRDefault="004F0914">
            <w:pPr>
              <w:rPr>
                <w:sz w:val="20"/>
                <w:szCs w:val="20"/>
              </w:rPr>
            </w:pPr>
          </w:p>
          <w:p w14:paraId="27AEED12"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5CBB045A" w14:textId="77777777" w:rsidR="004F0914" w:rsidRPr="00BE063C" w:rsidRDefault="009A5CAF">
      <w:pPr>
        <w:spacing w:before="225" w:after="225" w:line="240" w:lineRule="auto"/>
        <w:rPr>
          <w:sz w:val="20"/>
          <w:szCs w:val="20"/>
        </w:rPr>
      </w:pPr>
      <w:r w:rsidRPr="00BE063C">
        <w:rPr>
          <w:rFonts w:ascii="Arial" w:hAnsi="Arial" w:cs="Arial"/>
          <w:color w:val="000000"/>
          <w:sz w:val="20"/>
          <w:szCs w:val="20"/>
        </w:rPr>
        <w:t> </w:t>
      </w:r>
    </w:p>
    <w:p w14:paraId="0DA2D5C7"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123836B2" w14:textId="77777777" w:rsidR="004F0914" w:rsidRPr="00BE063C" w:rsidRDefault="004F0914">
      <w:pPr>
        <w:rPr>
          <w:sz w:val="20"/>
          <w:szCs w:val="20"/>
        </w:rPr>
        <w:sectPr w:rsidR="004F0914" w:rsidRPr="00BE063C" w:rsidSect="006E7A2B">
          <w:footerReference w:type="default" r:id="rId23"/>
          <w:pgSz w:w="11906" w:h="16838"/>
          <w:pgMar w:top="1418" w:right="1418" w:bottom="1418" w:left="1418" w:header="567" w:footer="596" w:gutter="0"/>
          <w:cols w:space="708"/>
          <w:docGrid w:linePitch="360"/>
        </w:sectPr>
      </w:pPr>
    </w:p>
    <w:p w14:paraId="1196F8E6"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13</w:t>
      </w:r>
    </w:p>
    <w:p w14:paraId="67D745CD" w14:textId="77777777" w:rsidR="009A5CAF" w:rsidRPr="00BE063C" w:rsidRDefault="009A5CAF" w:rsidP="00252358">
      <w:pPr>
        <w:rPr>
          <w:sz w:val="20"/>
          <w:szCs w:val="20"/>
        </w:rPr>
      </w:pPr>
    </w:p>
    <w:p w14:paraId="489DB6CB" w14:textId="77777777" w:rsidR="009A5CAF" w:rsidRPr="00E55D54"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E55D54">
        <w:rPr>
          <w:rFonts w:ascii="Arial" w:hAnsi="Arial" w:cs="Arial"/>
          <w:sz w:val="22"/>
          <w:szCs w:val="22"/>
        </w:rPr>
        <w:t>Izjava o nastopu s podizvajalci</w:t>
      </w:r>
    </w:p>
    <w:p w14:paraId="657A641C" w14:textId="77777777" w:rsidR="009A5CAF" w:rsidRPr="00BE063C" w:rsidRDefault="009A5CAF" w:rsidP="00EB2A75">
      <w:pPr>
        <w:spacing w:after="120"/>
        <w:rPr>
          <w:rFonts w:ascii="Arial" w:hAnsi="Arial" w:cs="Arial"/>
          <w:sz w:val="20"/>
          <w:szCs w:val="20"/>
        </w:rPr>
      </w:pPr>
    </w:p>
    <w:p w14:paraId="235F6243"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Pri izvedbi javnega naročila »</w:t>
      </w:r>
      <w:r w:rsidRPr="00BE063C">
        <w:rPr>
          <w:rFonts w:ascii="Arial" w:hAnsi="Arial" w:cs="Arial"/>
          <w:b/>
          <w:bCs/>
          <w:color w:val="000000"/>
          <w:sz w:val="20"/>
          <w:szCs w:val="20"/>
        </w:rPr>
        <w:t>IZVAJANJE PREVOZOV ŠOLSKIH OTROK IZ OBČINE ČRNA NA KOROŠKEM V ŠOLSKEM LETU 2025/2026</w:t>
      </w:r>
      <w:r w:rsidRPr="00BE063C">
        <w:rPr>
          <w:rFonts w:ascii="Arial" w:hAnsi="Arial" w:cs="Arial"/>
          <w:color w:val="000000"/>
          <w:sz w:val="20"/>
          <w:szCs w:val="20"/>
        </w:rPr>
        <w:t>«,</w:t>
      </w:r>
    </w:p>
    <w:p w14:paraId="1D4960E2"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da (ustrezno označi in izpolni):</w:t>
      </w:r>
    </w:p>
    <w:p w14:paraId="23168EF4"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   ] ne nastopamo s podizvajalci</w:t>
      </w:r>
    </w:p>
    <w:p w14:paraId="3376D9BE"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6"/>
        <w:gridCol w:w="6254"/>
      </w:tblGrid>
      <w:tr w:rsidR="004F0914" w:rsidRPr="00BE063C" w14:paraId="50235D2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8C2337"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2FE2FA"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EB72E3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BA3E58"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F69C3F"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Opis del, ki jih bo izvedel podizvajalec:</w:t>
            </w:r>
          </w:p>
          <w:p w14:paraId="15D4F47B"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p w14:paraId="25B3D320"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končne ponudbe vrednosti, ki jo bo izvedel podizvajalec: ____</w:t>
            </w:r>
          </w:p>
        </w:tc>
      </w:tr>
      <w:tr w:rsidR="004F0914" w:rsidRPr="00BE063C" w14:paraId="692ADFB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73F726"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DD55A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146F82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CD68FB5"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53ED1E"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Opis del, ki jih bo izvedel podizvajalec:</w:t>
            </w:r>
          </w:p>
          <w:p w14:paraId="34BC73FC"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p w14:paraId="3CBA6D74"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končne ponudbe vrednosti, ki jo bo izvedel podizvajalec: ____</w:t>
            </w:r>
          </w:p>
          <w:p w14:paraId="5705CBFD"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bl>
    <w:p w14:paraId="14E97212"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AC9E42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611DB239" w14:textId="77777777">
        <w:tc>
          <w:tcPr>
            <w:tcW w:w="4080" w:type="dxa"/>
            <w:tcMar>
              <w:top w:w="135" w:type="dxa"/>
              <w:bottom w:w="135" w:type="dxa"/>
            </w:tcMar>
            <w:vAlign w:val="center"/>
          </w:tcPr>
          <w:p w14:paraId="0E433857"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135" w:type="dxa"/>
              <w:bottom w:w="135" w:type="dxa"/>
            </w:tcMar>
            <w:vAlign w:val="center"/>
          </w:tcPr>
          <w:p w14:paraId="43D5189A"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19282E0D" w14:textId="77777777">
        <w:tc>
          <w:tcPr>
            <w:tcW w:w="4080" w:type="dxa"/>
            <w:tcMar>
              <w:top w:w="135" w:type="dxa"/>
              <w:bottom w:w="135" w:type="dxa"/>
            </w:tcMar>
            <w:vAlign w:val="center"/>
          </w:tcPr>
          <w:p w14:paraId="4B4B0C39"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135" w:type="dxa"/>
              <w:bottom w:w="135" w:type="dxa"/>
            </w:tcMar>
            <w:vAlign w:val="center"/>
          </w:tcPr>
          <w:p w14:paraId="1920C68B" w14:textId="77777777" w:rsidR="004F0914" w:rsidRPr="00BE063C" w:rsidRDefault="004F0914">
            <w:pPr>
              <w:rPr>
                <w:sz w:val="20"/>
                <w:szCs w:val="20"/>
              </w:rPr>
            </w:pPr>
          </w:p>
          <w:p w14:paraId="196D8230"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357B6E8F" w14:textId="77777777" w:rsidR="004F0914" w:rsidRPr="00BE063C" w:rsidRDefault="009A5CAF">
      <w:pPr>
        <w:spacing w:before="225" w:after="225" w:line="240" w:lineRule="auto"/>
        <w:jc w:val="both"/>
        <w:rPr>
          <w:sz w:val="20"/>
          <w:szCs w:val="20"/>
        </w:rPr>
      </w:pPr>
      <w:r w:rsidRPr="00BE063C">
        <w:rPr>
          <w:rFonts w:ascii="Arial" w:hAnsi="Arial" w:cs="Arial"/>
          <w:i/>
          <w:iCs/>
          <w:color w:val="000000"/>
          <w:sz w:val="20"/>
          <w:szCs w:val="20"/>
          <w:u w:val="single"/>
        </w:rPr>
        <w:t>Opomba: </w:t>
      </w:r>
      <w:r w:rsidRPr="00BE063C">
        <w:rPr>
          <w:rFonts w:ascii="Arial" w:hAnsi="Arial" w:cs="Arial"/>
          <w:i/>
          <w:iCs/>
          <w:color w:val="000000"/>
          <w:sz w:val="20"/>
          <w:szCs w:val="20"/>
        </w:rPr>
        <w:br/>
      </w:r>
      <w:r w:rsidRPr="00BE063C">
        <w:rPr>
          <w:rFonts w:ascii="Arial" w:hAnsi="Arial" w:cs="Arial"/>
          <w:i/>
          <w:iCs/>
          <w:color w:val="000000"/>
          <w:sz w:val="20"/>
          <w:szCs w:val="20"/>
        </w:rPr>
        <w:t>V primeru, da ponudnik nastopa z več podizvajalci, se obrazec ustrezno razmnoži.</w:t>
      </w:r>
    </w:p>
    <w:p w14:paraId="4BAFA246" w14:textId="77777777" w:rsidR="004F0914" w:rsidRPr="00BE063C" w:rsidRDefault="004F0914">
      <w:pPr>
        <w:rPr>
          <w:sz w:val="20"/>
          <w:szCs w:val="20"/>
        </w:rPr>
        <w:sectPr w:rsidR="004F0914" w:rsidRPr="00BE063C" w:rsidSect="006E7A2B">
          <w:footerReference w:type="default" r:id="rId24"/>
          <w:pgSz w:w="11906" w:h="16838"/>
          <w:pgMar w:top="1418" w:right="1418" w:bottom="1418" w:left="1418" w:header="567" w:footer="596" w:gutter="0"/>
          <w:cols w:space="708"/>
          <w:docGrid w:linePitch="360"/>
        </w:sectPr>
      </w:pPr>
    </w:p>
    <w:p w14:paraId="2BF136BD"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14</w:t>
      </w:r>
    </w:p>
    <w:p w14:paraId="5FCDCC4C" w14:textId="77777777" w:rsidR="009A5CAF" w:rsidRPr="00BE063C" w:rsidRDefault="009A5CAF" w:rsidP="00252358">
      <w:pPr>
        <w:rPr>
          <w:sz w:val="20"/>
          <w:szCs w:val="20"/>
        </w:rPr>
      </w:pPr>
    </w:p>
    <w:p w14:paraId="75235F11" w14:textId="77777777" w:rsidR="009A5CAF" w:rsidRPr="00E55D54"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E55D54">
        <w:rPr>
          <w:rFonts w:ascii="Arial" w:hAnsi="Arial" w:cs="Arial"/>
          <w:sz w:val="22"/>
          <w:szCs w:val="22"/>
        </w:rPr>
        <w:t>Izjava zastopnika podizvajalca v zvezi z izpolnjevanjem obveznih pogojev za podizvajalce</w:t>
      </w:r>
    </w:p>
    <w:p w14:paraId="6902F8BF" w14:textId="77777777" w:rsidR="009A5CAF" w:rsidRPr="00BE063C" w:rsidRDefault="009A5CAF" w:rsidP="00EB2A75">
      <w:pPr>
        <w:spacing w:after="120"/>
        <w:rPr>
          <w:rFonts w:ascii="Arial" w:hAnsi="Arial" w:cs="Arial"/>
          <w:sz w:val="20"/>
          <w:szCs w:val="20"/>
        </w:rPr>
      </w:pPr>
    </w:p>
    <w:p w14:paraId="320DB50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Pod kazensko in materialno odgovornostjo izjavljamo, da naša družba, </w:t>
      </w:r>
      <w:r w:rsidRPr="00BE063C">
        <w:rPr>
          <w:rFonts w:ascii="Arial" w:hAnsi="Arial" w:cs="Arial"/>
          <w:color w:val="000000"/>
          <w:sz w:val="20"/>
          <w:szCs w:val="20"/>
          <w:u w:val="single"/>
        </w:rPr>
        <w:t>_______________</w:t>
      </w:r>
      <w:r w:rsidRPr="00BE063C">
        <w:rPr>
          <w:rFonts w:ascii="Arial" w:hAnsi="Arial" w:cs="Arial"/>
          <w:color w:val="000000"/>
          <w:sz w:val="20"/>
          <w:szCs w:val="20"/>
        </w:rPr>
        <w:t>(Firma), </w:t>
      </w:r>
      <w:r w:rsidRPr="00BE063C">
        <w:rPr>
          <w:rFonts w:ascii="Arial" w:hAnsi="Arial" w:cs="Arial"/>
          <w:color w:val="000000"/>
          <w:sz w:val="20"/>
          <w:szCs w:val="20"/>
          <w:u w:val="single"/>
        </w:rPr>
        <w:t>_________________</w:t>
      </w:r>
      <w:r w:rsidRPr="00BE063C">
        <w:rPr>
          <w:rFonts w:ascii="Arial" w:hAnsi="Arial" w:cs="Arial"/>
          <w:color w:val="000000"/>
          <w:sz w:val="20"/>
          <w:szCs w:val="20"/>
        </w:rPr>
        <w:t>(Naslov), matična številka: </w:t>
      </w:r>
      <w:r w:rsidRPr="00BE063C">
        <w:rPr>
          <w:rFonts w:ascii="Arial" w:hAnsi="Arial" w:cs="Arial"/>
          <w:color w:val="000000"/>
          <w:sz w:val="20"/>
          <w:szCs w:val="20"/>
          <w:u w:val="single"/>
        </w:rPr>
        <w:t>_______________</w:t>
      </w:r>
      <w:r w:rsidRPr="00BE063C">
        <w:rPr>
          <w:rFonts w:ascii="Arial" w:hAnsi="Arial" w:cs="Arial"/>
          <w:color w:val="000000"/>
          <w:sz w:val="20"/>
          <w:szCs w:val="20"/>
        </w:rPr>
        <w:t> ni bila pravnomočno obsojena zaradi kaznivih dejanj, ki so našteta v prvem odstavku 75. člena ZJN-3.</w:t>
      </w:r>
    </w:p>
    <w:p w14:paraId="52E731EC"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Obenem izjavljamo, da:</w:t>
      </w:r>
    </w:p>
    <w:tbl>
      <w:tblPr>
        <w:tblStyle w:val="NormalTablePHPDOCX"/>
        <w:tblW w:w="0" w:type="auto"/>
        <w:tblInd w:w="108" w:type="dxa"/>
        <w:tblLook w:val="04A0" w:firstRow="1" w:lastRow="0" w:firstColumn="1" w:lastColumn="0" w:noHBand="0" w:noVBand="1"/>
      </w:tblPr>
      <w:tblGrid>
        <w:gridCol w:w="9178"/>
      </w:tblGrid>
      <w:tr w:rsidR="004F0914" w:rsidRPr="00BE063C" w14:paraId="3AFF509D" w14:textId="77777777">
        <w:tc>
          <w:tcPr>
            <w:tcW w:w="0" w:type="auto"/>
            <w:tcMar>
              <w:top w:w="0" w:type="auto"/>
              <w:bottom w:w="0" w:type="auto"/>
            </w:tcMar>
          </w:tcPr>
          <w:p w14:paraId="0A731D27"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D3222A7"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nimamo nepredloženih obračunov davčnih odtegljajev za dohodke iz delovnega razmerja za obdobje zadnjih petih let do dne oddaje ponudbe ali prijave,</w:t>
            </w:r>
          </w:p>
          <w:p w14:paraId="0768576F"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nismo izločeni iz postopkov oddaje javnih naročil zaradi uvrstitve v evidenco gospodarskih subjektov z negativnimi referencami,</w:t>
            </w:r>
          </w:p>
          <w:p w14:paraId="48EEED0E"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109009D"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smo vpisani v poklicni oziroma poslovni register v državi sedeža,</w:t>
            </w:r>
          </w:p>
          <w:p w14:paraId="2169484D"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F076D77" w14:textId="77777777" w:rsidR="004F0914" w:rsidRPr="00BE063C" w:rsidRDefault="009A5CAF">
            <w:pPr>
              <w:numPr>
                <w:ilvl w:val="0"/>
                <w:numId w:val="28"/>
              </w:numPr>
              <w:jc w:val="both"/>
              <w:rPr>
                <w:rFonts w:ascii="Arial" w:hAnsi="Arial" w:cs="Arial"/>
                <w:color w:val="000000"/>
                <w:sz w:val="20"/>
                <w:szCs w:val="20"/>
              </w:rPr>
            </w:pPr>
            <w:r w:rsidRPr="00BE063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FC45D77"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u w:val="single"/>
        </w:rPr>
        <w:t>S podpisom te izjave izjavljamo, da izpolnjujemo vse pogoje iz razpisne dokumentacije, za katere je navedeno, da se izpolnjevanje izkazuje s podpisom te izjave!</w:t>
      </w:r>
    </w:p>
    <w:p w14:paraId="5B42948A"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in</w:t>
      </w:r>
    </w:p>
    <w:p w14:paraId="24496B25" w14:textId="77777777" w:rsidR="004F0914" w:rsidRPr="00BE063C" w:rsidRDefault="009A5CAF">
      <w:pPr>
        <w:spacing w:before="225" w:after="225" w:line="240" w:lineRule="auto"/>
        <w:jc w:val="center"/>
        <w:rPr>
          <w:sz w:val="20"/>
          <w:szCs w:val="20"/>
        </w:rPr>
      </w:pPr>
      <w:r w:rsidRPr="00BE063C">
        <w:rPr>
          <w:rFonts w:ascii="Arial" w:hAnsi="Arial" w:cs="Arial"/>
          <w:b/>
          <w:bCs/>
          <w:color w:val="000000"/>
          <w:sz w:val="20"/>
          <w:szCs w:val="20"/>
        </w:rPr>
        <w:t>POOBLASTILO</w:t>
      </w:r>
    </w:p>
    <w:p w14:paraId="2FA02B55"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Pooblaščamo naročnika OBČINA ČRNA NA KOROŠKEM,Center 101, 2393 Črna na Koroškem,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F0914" w:rsidRPr="00BE063C" w14:paraId="56BA7D7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B1AE5" w14:textId="77777777" w:rsidR="004F0914" w:rsidRPr="00BE063C" w:rsidRDefault="009A5CAF">
            <w:pPr>
              <w:jc w:val="right"/>
              <w:rPr>
                <w:sz w:val="20"/>
                <w:szCs w:val="20"/>
              </w:rPr>
            </w:pPr>
            <w:r w:rsidRPr="00BE063C">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393D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37A4A9B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CDFAE" w14:textId="77777777" w:rsidR="004F0914" w:rsidRPr="00BE063C" w:rsidRDefault="009A5CAF">
            <w:pPr>
              <w:jc w:val="right"/>
              <w:rPr>
                <w:sz w:val="20"/>
                <w:szCs w:val="20"/>
              </w:rPr>
            </w:pPr>
            <w:r w:rsidRPr="00BE063C">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DE3B0"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87FB46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0601F" w14:textId="77777777" w:rsidR="004F0914" w:rsidRPr="00BE063C" w:rsidRDefault="009A5CAF">
            <w:pPr>
              <w:jc w:val="right"/>
              <w:rPr>
                <w:sz w:val="20"/>
                <w:szCs w:val="20"/>
              </w:rPr>
            </w:pPr>
            <w:r w:rsidRPr="00BE063C">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46265"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244E6D2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99D7B" w14:textId="77777777" w:rsidR="004F0914" w:rsidRPr="00BE063C" w:rsidRDefault="009A5CAF">
            <w:pPr>
              <w:jc w:val="right"/>
              <w:rPr>
                <w:sz w:val="20"/>
                <w:szCs w:val="20"/>
              </w:rPr>
            </w:pPr>
            <w:r w:rsidRPr="00BE063C">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B3007"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62DD233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9808" w14:textId="77777777" w:rsidR="004F0914" w:rsidRPr="00BE063C" w:rsidRDefault="009A5CAF">
            <w:pPr>
              <w:jc w:val="right"/>
              <w:rPr>
                <w:sz w:val="20"/>
                <w:szCs w:val="20"/>
              </w:rPr>
            </w:pPr>
            <w:r w:rsidRPr="00BE063C">
              <w:rPr>
                <w:rFonts w:ascii="Arial" w:hAnsi="Arial" w:cs="Arial"/>
                <w:color w:val="000000"/>
                <w:position w:val="-2"/>
                <w:sz w:val="20"/>
                <w:szCs w:val="20"/>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B5873"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589C12E6" w14:textId="77777777" w:rsidR="004F0914" w:rsidRDefault="009A5CAF">
      <w:pPr>
        <w:spacing w:before="225" w:after="225" w:line="240" w:lineRule="auto"/>
        <w:jc w:val="both"/>
        <w:rPr>
          <w:rFonts w:ascii="Arial" w:hAnsi="Arial" w:cs="Arial"/>
          <w:color w:val="000000"/>
          <w:sz w:val="20"/>
          <w:szCs w:val="20"/>
        </w:rPr>
      </w:pPr>
      <w:r w:rsidRPr="00BE063C">
        <w:rPr>
          <w:rFonts w:ascii="Arial" w:hAnsi="Arial" w:cs="Arial"/>
          <w:color w:val="000000"/>
          <w:sz w:val="20"/>
          <w:szCs w:val="20"/>
        </w:rPr>
        <w:t> </w:t>
      </w:r>
    </w:p>
    <w:p w14:paraId="70819F89" w14:textId="77777777" w:rsidR="00E55D54" w:rsidRDefault="00E55D54">
      <w:pPr>
        <w:spacing w:before="225" w:after="225" w:line="240" w:lineRule="auto"/>
        <w:jc w:val="both"/>
        <w:rPr>
          <w:sz w:val="20"/>
          <w:szCs w:val="20"/>
        </w:rPr>
      </w:pPr>
    </w:p>
    <w:p w14:paraId="158DF281" w14:textId="77777777" w:rsidR="00E55D54" w:rsidRPr="00BE063C" w:rsidRDefault="00E55D54">
      <w:pPr>
        <w:spacing w:before="225" w:after="225" w:line="240" w:lineRule="auto"/>
        <w:jc w:val="both"/>
        <w:rPr>
          <w:sz w:val="20"/>
          <w:szCs w:val="20"/>
        </w:rPr>
      </w:pP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1245993E" w14:textId="77777777">
        <w:tc>
          <w:tcPr>
            <w:tcW w:w="4080" w:type="dxa"/>
            <w:tcMar>
              <w:top w:w="75" w:type="dxa"/>
              <w:bottom w:w="75" w:type="dxa"/>
            </w:tcMar>
            <w:vAlign w:val="center"/>
          </w:tcPr>
          <w:p w14:paraId="768DE44F"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3C7C93F9"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36AEAEDC" w14:textId="77777777">
        <w:tc>
          <w:tcPr>
            <w:tcW w:w="4080" w:type="dxa"/>
            <w:tcMar>
              <w:top w:w="75" w:type="dxa"/>
              <w:bottom w:w="75" w:type="dxa"/>
            </w:tcMar>
            <w:vAlign w:val="center"/>
          </w:tcPr>
          <w:p w14:paraId="13149493"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179495F5" w14:textId="77777777" w:rsidR="004F0914" w:rsidRPr="00BE063C" w:rsidRDefault="004F0914">
            <w:pPr>
              <w:rPr>
                <w:sz w:val="20"/>
                <w:szCs w:val="20"/>
              </w:rPr>
            </w:pPr>
          </w:p>
          <w:p w14:paraId="3A49A794"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6676FC72"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7DBF8909" w14:textId="77777777" w:rsidR="004F0914" w:rsidRPr="00BE063C" w:rsidRDefault="009A5CAF">
      <w:pPr>
        <w:spacing w:before="525" w:after="225" w:line="240" w:lineRule="auto"/>
        <w:jc w:val="both"/>
        <w:rPr>
          <w:sz w:val="20"/>
          <w:szCs w:val="20"/>
        </w:rPr>
      </w:pPr>
      <w:r w:rsidRPr="00BE063C">
        <w:rPr>
          <w:rFonts w:ascii="Arial" w:hAnsi="Arial" w:cs="Arial"/>
          <w:color w:val="000000"/>
          <w:sz w:val="20"/>
          <w:szCs w:val="20"/>
        </w:rPr>
        <w:t> </w:t>
      </w:r>
    </w:p>
    <w:p w14:paraId="64A7D0EB" w14:textId="77777777" w:rsidR="004F0914" w:rsidRPr="00BE063C" w:rsidRDefault="004F0914">
      <w:pPr>
        <w:rPr>
          <w:sz w:val="20"/>
          <w:szCs w:val="20"/>
        </w:rPr>
        <w:sectPr w:rsidR="004F0914" w:rsidRPr="00BE063C" w:rsidSect="006E7A2B">
          <w:footerReference w:type="default" r:id="rId25"/>
          <w:pgSz w:w="11906" w:h="16838"/>
          <w:pgMar w:top="1418" w:right="1418" w:bottom="1418" w:left="1418" w:header="567" w:footer="596" w:gutter="0"/>
          <w:cols w:space="708"/>
          <w:docGrid w:linePitch="360"/>
        </w:sectPr>
      </w:pPr>
    </w:p>
    <w:p w14:paraId="1506B598"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15</w:t>
      </w:r>
    </w:p>
    <w:p w14:paraId="3D71431D" w14:textId="77777777" w:rsidR="009A5CAF" w:rsidRPr="00BE063C" w:rsidRDefault="009A5CAF" w:rsidP="00252358">
      <w:pPr>
        <w:rPr>
          <w:sz w:val="20"/>
          <w:szCs w:val="20"/>
        </w:rPr>
      </w:pPr>
    </w:p>
    <w:p w14:paraId="3D288088" w14:textId="77777777" w:rsidR="009A5CAF" w:rsidRPr="001A7F0D"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1A7F0D">
        <w:rPr>
          <w:rFonts w:ascii="Arial" w:hAnsi="Arial" w:cs="Arial"/>
          <w:sz w:val="22"/>
          <w:szCs w:val="22"/>
        </w:rPr>
        <w:t>Izjava podizvajalca</w:t>
      </w:r>
    </w:p>
    <w:p w14:paraId="55D7C8CE" w14:textId="77777777" w:rsidR="009A5CAF" w:rsidRPr="00BE063C" w:rsidRDefault="009A5CAF" w:rsidP="00EB2A75">
      <w:pPr>
        <w:spacing w:after="120"/>
        <w:rPr>
          <w:rFonts w:ascii="Arial" w:hAnsi="Arial" w:cs="Arial"/>
          <w:sz w:val="20"/>
          <w:szCs w:val="20"/>
        </w:rPr>
      </w:pPr>
    </w:p>
    <w:p w14:paraId="523F7A26"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V zvezi z javnim naročilom »IZVAJANJE PREVOZOV ŠOLSKIH OTROK IZ OBČINE ČRNA NA KOROŠKEM V ŠOLSKEM LETU 2025/2026«,</w:t>
      </w:r>
    </w:p>
    <w:p w14:paraId="683DF28C"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da bomo v primeru izbire gospodarskega subjekta sodelovali pri izvedbi predmeta javnega naročila z deli v vrednosti _______________ EUR v skladu z razpisnimi pogoji.</w:t>
      </w:r>
    </w:p>
    <w:p w14:paraId="2B8ED088"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Izjavljamo (ustrezno označi):</w:t>
      </w:r>
    </w:p>
    <w:p w14:paraId="20E2CBEC"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 DA zahtevamo izvedbo neposrednih plačil, in zato podajamo soglasje, da sme naročnik namesto glavnega izvajalca poravnati obveznosti glavnega izvajalca, ki nastanejo pri izvajanju javnega naročila do nas kot podizvajalca.</w:t>
      </w:r>
    </w:p>
    <w:p w14:paraId="37B5E065"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 NE zahtevamo izvedbe neposrednih plačil.</w:t>
      </w:r>
    </w:p>
    <w:p w14:paraId="576E5D5B"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40003DA8"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4691D2CA" w14:textId="77777777">
        <w:tc>
          <w:tcPr>
            <w:tcW w:w="4080" w:type="dxa"/>
            <w:tcMar>
              <w:top w:w="75" w:type="dxa"/>
              <w:bottom w:w="75" w:type="dxa"/>
            </w:tcMar>
            <w:vAlign w:val="center"/>
          </w:tcPr>
          <w:p w14:paraId="644A2873"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0BFEBC7E"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37CB95BC" w14:textId="77777777">
        <w:tc>
          <w:tcPr>
            <w:tcW w:w="4080" w:type="dxa"/>
            <w:tcMar>
              <w:top w:w="75" w:type="dxa"/>
              <w:bottom w:w="75" w:type="dxa"/>
            </w:tcMar>
            <w:vAlign w:val="center"/>
          </w:tcPr>
          <w:p w14:paraId="63505EE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1D54D33A" w14:textId="77777777" w:rsidR="004F0914" w:rsidRPr="00BE063C" w:rsidRDefault="004F0914">
            <w:pPr>
              <w:rPr>
                <w:sz w:val="20"/>
                <w:szCs w:val="20"/>
              </w:rPr>
            </w:pPr>
          </w:p>
          <w:p w14:paraId="5A382AB7" w14:textId="77777777" w:rsidR="004F0914" w:rsidRPr="00BE063C" w:rsidRDefault="009A5CAF">
            <w:pPr>
              <w:jc w:val="center"/>
              <w:rPr>
                <w:sz w:val="20"/>
                <w:szCs w:val="20"/>
              </w:rPr>
            </w:pPr>
            <w:r w:rsidRPr="00BE063C">
              <w:rPr>
                <w:rFonts w:ascii="Arial" w:hAnsi="Arial" w:cs="Arial"/>
                <w:color w:val="A9A9A9"/>
                <w:position w:val="-2"/>
                <w:sz w:val="20"/>
                <w:szCs w:val="20"/>
              </w:rPr>
              <w:t>(žig in podpis)</w:t>
            </w:r>
          </w:p>
        </w:tc>
      </w:tr>
    </w:tbl>
    <w:p w14:paraId="183C0C50"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52B129AF"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7199097F"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170E2EB2" w14:textId="77777777" w:rsidR="004F0914" w:rsidRPr="00BE063C" w:rsidRDefault="009A5CAF">
      <w:pPr>
        <w:spacing w:before="225" w:after="225" w:line="240" w:lineRule="auto"/>
        <w:jc w:val="both"/>
        <w:rPr>
          <w:sz w:val="20"/>
          <w:szCs w:val="20"/>
        </w:rPr>
      </w:pPr>
      <w:r w:rsidRPr="00BE063C">
        <w:rPr>
          <w:rFonts w:ascii="Arial" w:hAnsi="Arial" w:cs="Arial"/>
          <w:b/>
          <w:bCs/>
          <w:i/>
          <w:iCs/>
          <w:color w:val="000000"/>
          <w:sz w:val="20"/>
          <w:szCs w:val="20"/>
          <w:u w:val="single"/>
        </w:rPr>
        <w:t>Opomba:</w:t>
      </w:r>
    </w:p>
    <w:p w14:paraId="16222953" w14:textId="77777777" w:rsidR="004F0914" w:rsidRPr="00BE063C" w:rsidRDefault="009A5CAF">
      <w:pPr>
        <w:spacing w:before="225" w:after="225" w:line="240" w:lineRule="auto"/>
        <w:jc w:val="both"/>
        <w:rPr>
          <w:sz w:val="20"/>
          <w:szCs w:val="20"/>
        </w:rPr>
      </w:pPr>
      <w:r w:rsidRPr="00BE063C">
        <w:rPr>
          <w:rFonts w:ascii="Arial" w:hAnsi="Arial" w:cs="Arial"/>
          <w:i/>
          <w:iCs/>
          <w:color w:val="000000"/>
          <w:sz w:val="20"/>
          <w:szCs w:val="20"/>
        </w:rPr>
        <w:t>V primeru večjega števila podizvajalcev se obrazec fotokopira.</w:t>
      </w:r>
    </w:p>
    <w:p w14:paraId="221FFE37" w14:textId="77777777" w:rsidR="004F0914" w:rsidRPr="00BE063C" w:rsidRDefault="004F0914">
      <w:pPr>
        <w:rPr>
          <w:sz w:val="20"/>
          <w:szCs w:val="20"/>
        </w:rPr>
        <w:sectPr w:rsidR="004F0914" w:rsidRPr="00BE063C" w:rsidSect="006E7A2B">
          <w:footerReference w:type="default" r:id="rId26"/>
          <w:pgSz w:w="11906" w:h="16838"/>
          <w:pgMar w:top="1418" w:right="1418" w:bottom="1418" w:left="1418" w:header="567" w:footer="596" w:gutter="0"/>
          <w:cols w:space="708"/>
          <w:docGrid w:linePitch="360"/>
        </w:sectPr>
      </w:pPr>
    </w:p>
    <w:p w14:paraId="40683C8D" w14:textId="77777777" w:rsidR="009A5CAF" w:rsidRPr="00BE063C" w:rsidRDefault="009A5CAF" w:rsidP="00252358">
      <w:pPr>
        <w:spacing w:after="0"/>
        <w:jc w:val="right"/>
        <w:rPr>
          <w:rFonts w:ascii="Arial" w:hAnsi="Arial" w:cs="Arial"/>
          <w:sz w:val="20"/>
          <w:szCs w:val="20"/>
        </w:rPr>
      </w:pPr>
      <w:r w:rsidRPr="00BE063C">
        <w:rPr>
          <w:rFonts w:ascii="Arial" w:hAnsi="Arial" w:cs="Arial"/>
          <w:sz w:val="20"/>
          <w:szCs w:val="20"/>
        </w:rPr>
        <w:lastRenderedPageBreak/>
        <w:t>Obrazec št: 16</w:t>
      </w:r>
    </w:p>
    <w:p w14:paraId="79E7CC61" w14:textId="77777777" w:rsidR="009A5CAF" w:rsidRPr="00BE063C" w:rsidRDefault="009A5CAF" w:rsidP="00252358">
      <w:pPr>
        <w:rPr>
          <w:sz w:val="20"/>
          <w:szCs w:val="20"/>
        </w:rPr>
      </w:pPr>
    </w:p>
    <w:p w14:paraId="4C98994D" w14:textId="77777777" w:rsidR="009A5CAF" w:rsidRPr="00BE063C" w:rsidRDefault="009A5CA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0"/>
          <w:szCs w:val="20"/>
        </w:rPr>
      </w:pPr>
      <w:r w:rsidRPr="00BE063C">
        <w:rPr>
          <w:rFonts w:ascii="Arial" w:hAnsi="Arial" w:cs="Arial"/>
          <w:sz w:val="20"/>
          <w:szCs w:val="20"/>
        </w:rPr>
        <w:t>Izjava o lastniških deležih</w:t>
      </w:r>
    </w:p>
    <w:p w14:paraId="153E06C0" w14:textId="77777777" w:rsidR="009A5CAF" w:rsidRPr="00BE063C" w:rsidRDefault="009A5CAF" w:rsidP="00EB2A75">
      <w:pPr>
        <w:spacing w:after="120"/>
        <w:rPr>
          <w:rFonts w:ascii="Arial" w:hAnsi="Arial" w:cs="Arial"/>
          <w:sz w:val="20"/>
          <w:szCs w:val="20"/>
        </w:rPr>
      </w:pPr>
    </w:p>
    <w:p w14:paraId="0795BD2F"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Skladno z določili 14. člena Zakona o integriteti in preprečevanju korupcije spodaj podpisani zakoniti zastopnik gospodarskega subjekta:</w:t>
      </w:r>
    </w:p>
    <w:p w14:paraId="168767DA"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F0914" w:rsidRPr="00BE063C" w14:paraId="768FB8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A7DD60"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Ime in priimek</w:t>
            </w:r>
          </w:p>
          <w:p w14:paraId="39E49B25"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ali</w:t>
            </w:r>
          </w:p>
          <w:p w14:paraId="1220AA2B"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CF14A"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Naslov prebivališča</w:t>
            </w:r>
          </w:p>
          <w:p w14:paraId="79316A2A"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ali</w:t>
            </w:r>
          </w:p>
          <w:p w14:paraId="77C2B5A1"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BEE2BE"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Delež lastništva</w:t>
            </w:r>
          </w:p>
          <w:p w14:paraId="4D0D533D"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ali</w:t>
            </w:r>
          </w:p>
          <w:p w14:paraId="133F1831"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Delež lastništva gospodarskega subjekta</w:t>
            </w:r>
          </w:p>
        </w:tc>
      </w:tr>
      <w:tr w:rsidR="004F0914" w:rsidRPr="00BE063C" w14:paraId="343B6FC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0DE93"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76213"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5A6757"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r w:rsidR="004F0914" w:rsidRPr="00BE063C" w14:paraId="5E259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C6389"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35FBB"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C3E0E"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r w:rsidR="004F0914" w:rsidRPr="00BE063C" w14:paraId="3EA4BE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D99E8"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6561E"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26189"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r w:rsidR="004F0914" w:rsidRPr="00BE063C" w14:paraId="2128AD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FCD5C"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6318A"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76349"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bl>
    <w:p w14:paraId="30921A7F"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4F0914" w:rsidRPr="00BE063C" w14:paraId="0C62C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0F4330"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18C77"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666CE" w14:textId="77777777" w:rsidR="004F0914" w:rsidRPr="00BE063C" w:rsidRDefault="009A5CAF">
            <w:pPr>
              <w:spacing w:before="135" w:after="135"/>
              <w:jc w:val="both"/>
              <w:textAlignment w:val="center"/>
              <w:rPr>
                <w:sz w:val="20"/>
                <w:szCs w:val="20"/>
              </w:rPr>
            </w:pPr>
            <w:r w:rsidRPr="00BE063C">
              <w:rPr>
                <w:rFonts w:ascii="Arial" w:hAnsi="Arial" w:cs="Arial"/>
                <w:b/>
                <w:bCs/>
                <w:color w:val="000000"/>
                <w:position w:val="-2"/>
                <w:sz w:val="20"/>
                <w:szCs w:val="20"/>
              </w:rPr>
              <w:t>Delež lastništva gospodarskega subjekta</w:t>
            </w:r>
          </w:p>
        </w:tc>
      </w:tr>
      <w:tr w:rsidR="004F0914" w:rsidRPr="00BE063C" w14:paraId="30316DF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1D4ED"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260D1"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88E7CD"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r w:rsidR="004F0914" w:rsidRPr="00BE063C" w14:paraId="655A56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3F23E"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13519"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DEF498"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r w:rsidR="004F0914" w:rsidRPr="00BE063C" w14:paraId="43F2E6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3041E"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1CF49"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9FBEF"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r w:rsidR="004F0914" w:rsidRPr="00BE063C" w14:paraId="40C86C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38A42"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BFA6A"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298AF"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w:t>
            </w:r>
          </w:p>
        </w:tc>
      </w:tr>
    </w:tbl>
    <w:p w14:paraId="63EA1AAA"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F0914" w:rsidRPr="00BE063C" w14:paraId="7D012A7C" w14:textId="77777777">
        <w:tc>
          <w:tcPr>
            <w:tcW w:w="4080" w:type="dxa"/>
            <w:tcMar>
              <w:top w:w="75" w:type="dxa"/>
              <w:bottom w:w="75" w:type="dxa"/>
            </w:tcMar>
            <w:vAlign w:val="center"/>
          </w:tcPr>
          <w:p w14:paraId="270DC752" w14:textId="77777777" w:rsidR="004F0914" w:rsidRPr="00BE063C" w:rsidRDefault="009A5CAF">
            <w:pPr>
              <w:rPr>
                <w:sz w:val="20"/>
                <w:szCs w:val="20"/>
              </w:rPr>
            </w:pPr>
            <w:r w:rsidRPr="00BE063C">
              <w:rPr>
                <w:rFonts w:ascii="Arial" w:hAnsi="Arial" w:cs="Arial"/>
                <w:color w:val="000000"/>
                <w:position w:val="-2"/>
                <w:sz w:val="20"/>
                <w:szCs w:val="20"/>
              </w:rPr>
              <w:t>Kraj in datum:</w:t>
            </w:r>
          </w:p>
        </w:tc>
        <w:tc>
          <w:tcPr>
            <w:tcW w:w="0" w:type="auto"/>
            <w:tcMar>
              <w:top w:w="75" w:type="dxa"/>
              <w:bottom w:w="75" w:type="dxa"/>
            </w:tcMar>
            <w:vAlign w:val="center"/>
          </w:tcPr>
          <w:p w14:paraId="56A46D47" w14:textId="77777777" w:rsidR="004F0914" w:rsidRPr="00BE063C" w:rsidRDefault="009A5CAF">
            <w:pPr>
              <w:rPr>
                <w:sz w:val="20"/>
                <w:szCs w:val="20"/>
              </w:rPr>
            </w:pPr>
            <w:r w:rsidRPr="00BE063C">
              <w:rPr>
                <w:rFonts w:ascii="Arial" w:hAnsi="Arial" w:cs="Arial"/>
                <w:color w:val="000000"/>
                <w:position w:val="-2"/>
                <w:sz w:val="20"/>
                <w:szCs w:val="20"/>
              </w:rPr>
              <w:t>Ime in priimek: _____________________</w:t>
            </w:r>
          </w:p>
        </w:tc>
      </w:tr>
      <w:tr w:rsidR="004F0914" w:rsidRPr="00BE063C" w14:paraId="4A69225E" w14:textId="77777777">
        <w:tc>
          <w:tcPr>
            <w:tcW w:w="4080" w:type="dxa"/>
            <w:tcMar>
              <w:top w:w="75" w:type="dxa"/>
              <w:bottom w:w="75" w:type="dxa"/>
            </w:tcMar>
            <w:vAlign w:val="center"/>
          </w:tcPr>
          <w:p w14:paraId="30C7D441" w14:textId="77777777" w:rsidR="004F0914" w:rsidRPr="00BE063C" w:rsidRDefault="009A5CAF">
            <w:pPr>
              <w:rPr>
                <w:sz w:val="20"/>
                <w:szCs w:val="20"/>
              </w:rPr>
            </w:pPr>
            <w:r w:rsidRPr="00BE063C">
              <w:rPr>
                <w:rFonts w:ascii="Arial" w:hAnsi="Arial" w:cs="Arial"/>
                <w:color w:val="000000"/>
                <w:position w:val="-2"/>
                <w:sz w:val="20"/>
                <w:szCs w:val="20"/>
              </w:rPr>
              <w:t> </w:t>
            </w:r>
          </w:p>
        </w:tc>
        <w:tc>
          <w:tcPr>
            <w:tcW w:w="0" w:type="auto"/>
            <w:tcMar>
              <w:top w:w="75" w:type="dxa"/>
              <w:bottom w:w="75" w:type="dxa"/>
            </w:tcMar>
            <w:vAlign w:val="center"/>
          </w:tcPr>
          <w:p w14:paraId="7D26892B" w14:textId="77777777" w:rsidR="004F0914" w:rsidRPr="00BE063C" w:rsidRDefault="009A5CAF">
            <w:pPr>
              <w:jc w:val="center"/>
              <w:rPr>
                <w:sz w:val="20"/>
                <w:szCs w:val="20"/>
              </w:rPr>
            </w:pPr>
            <w:r w:rsidRPr="00BE063C">
              <w:rPr>
                <w:rFonts w:ascii="Arial" w:hAnsi="Arial" w:cs="Arial"/>
                <w:color w:val="000000"/>
                <w:position w:val="-2"/>
                <w:sz w:val="20"/>
                <w:szCs w:val="20"/>
              </w:rPr>
              <w:t>(žig in podpis)</w:t>
            </w:r>
          </w:p>
        </w:tc>
      </w:tr>
    </w:tbl>
    <w:p w14:paraId="3E5851C8"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5D463321" w14:textId="77777777" w:rsidR="004F0914" w:rsidRPr="00BE063C" w:rsidRDefault="009A5CAF">
      <w:pPr>
        <w:spacing w:before="225" w:after="225" w:line="240" w:lineRule="auto"/>
        <w:jc w:val="both"/>
        <w:rPr>
          <w:sz w:val="20"/>
          <w:szCs w:val="20"/>
        </w:rPr>
      </w:pPr>
      <w:r w:rsidRPr="00BE063C">
        <w:rPr>
          <w:rFonts w:ascii="Arial" w:hAnsi="Arial" w:cs="Arial"/>
          <w:b/>
          <w:bCs/>
          <w:i/>
          <w:iCs/>
          <w:color w:val="000000"/>
          <w:sz w:val="20"/>
          <w:szCs w:val="20"/>
          <w:u w:val="single"/>
        </w:rPr>
        <w:t>OPOMBA:</w:t>
      </w:r>
      <w:r w:rsidRPr="00BE063C">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33A4FFA0" w14:textId="77777777" w:rsidR="004F0914" w:rsidRPr="00BE063C" w:rsidRDefault="004F0914">
      <w:pPr>
        <w:rPr>
          <w:sz w:val="20"/>
          <w:szCs w:val="20"/>
        </w:rPr>
        <w:sectPr w:rsidR="004F0914" w:rsidRPr="00BE063C" w:rsidSect="006E7A2B">
          <w:footerReference w:type="default" r:id="rId27"/>
          <w:pgSz w:w="11906" w:h="16838"/>
          <w:pgMar w:top="1418" w:right="1418" w:bottom="1418" w:left="1418" w:header="567" w:footer="596" w:gutter="0"/>
          <w:cols w:space="708"/>
          <w:docGrid w:linePitch="360"/>
        </w:sectPr>
      </w:pPr>
    </w:p>
    <w:p w14:paraId="5BEF6E7F" w14:textId="77777777" w:rsidR="009A5CAF" w:rsidRPr="00BE063C" w:rsidRDefault="009A5CA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20"/>
          <w:szCs w:val="20"/>
        </w:rPr>
      </w:pPr>
      <w:r w:rsidRPr="00BE063C">
        <w:rPr>
          <w:rFonts w:ascii="Arial" w:hAnsi="Arial" w:cs="Arial"/>
          <w:color w:val="FFFFFF" w:themeColor="background1"/>
          <w:sz w:val="20"/>
          <w:szCs w:val="20"/>
        </w:rPr>
        <w:lastRenderedPageBreak/>
        <w:t>Vzorec pogodbe</w:t>
      </w:r>
    </w:p>
    <w:p w14:paraId="0B6EE205" w14:textId="77777777" w:rsidR="009A5CAF" w:rsidRPr="00BE063C" w:rsidRDefault="009A5CAF" w:rsidP="00AC0380">
      <w:pPr>
        <w:rPr>
          <w:rFonts w:ascii="Arial" w:hAnsi="Arial" w:cs="Arial"/>
          <w:sz w:val="20"/>
          <w:szCs w:val="20"/>
        </w:rPr>
      </w:pPr>
    </w:p>
    <w:p w14:paraId="37E1922A" w14:textId="77777777" w:rsidR="004F0914" w:rsidRPr="00BE063C" w:rsidRDefault="009A5CAF">
      <w:pPr>
        <w:spacing w:before="224" w:after="224" w:line="240" w:lineRule="auto"/>
        <w:jc w:val="center"/>
        <w:outlineLvl w:val="1"/>
        <w:rPr>
          <w:sz w:val="20"/>
          <w:szCs w:val="20"/>
        </w:rPr>
      </w:pPr>
      <w:r w:rsidRPr="00BE063C">
        <w:rPr>
          <w:rFonts w:ascii="Arial" w:hAnsi="Arial" w:cs="Arial"/>
          <w:b/>
          <w:bCs/>
          <w:color w:val="000000"/>
          <w:sz w:val="20"/>
          <w:szCs w:val="20"/>
        </w:rPr>
        <w:t>POGODBA O PREVOZU ŠOLSKIH OTROK</w:t>
      </w:r>
    </w:p>
    <w:p w14:paraId="63B11F83" w14:textId="77777777" w:rsidR="004F0914" w:rsidRPr="00BE063C" w:rsidRDefault="009A5CAF">
      <w:pPr>
        <w:spacing w:before="225" w:after="225" w:line="240" w:lineRule="auto"/>
        <w:jc w:val="center"/>
        <w:rPr>
          <w:sz w:val="20"/>
          <w:szCs w:val="20"/>
        </w:rPr>
      </w:pPr>
      <w:r w:rsidRPr="00BE063C">
        <w:rPr>
          <w:rFonts w:ascii="Arial" w:hAnsi="Arial" w:cs="Arial"/>
          <w:color w:val="000000"/>
          <w:sz w:val="20"/>
          <w:szCs w:val="20"/>
        </w:rPr>
        <w:t>sklenjena med</w:t>
      </w:r>
    </w:p>
    <w:p w14:paraId="1D12BEA8" w14:textId="77777777" w:rsidR="004F0914" w:rsidRPr="00BE063C" w:rsidRDefault="009A5CAF">
      <w:pPr>
        <w:spacing w:after="0" w:line="240" w:lineRule="auto"/>
        <w:rPr>
          <w:sz w:val="20"/>
          <w:szCs w:val="20"/>
        </w:rPr>
      </w:pPr>
      <w:r w:rsidRPr="00BE063C">
        <w:rPr>
          <w:rFonts w:ascii="Arial" w:hAnsi="Arial" w:cs="Arial"/>
          <w:b/>
          <w:bCs/>
          <w:color w:val="000000"/>
          <w:sz w:val="20"/>
          <w:szCs w:val="20"/>
        </w:rPr>
        <w:t>NAROČNIKOM: OBČINA ČRNA NA KOROŠKEM, Center 101, 2393 Črna na Koroškem,</w:t>
      </w:r>
      <w:r w:rsidRPr="00BE063C">
        <w:rPr>
          <w:rFonts w:ascii="Arial" w:hAnsi="Arial" w:cs="Arial"/>
          <w:color w:val="000000"/>
          <w:sz w:val="20"/>
          <w:szCs w:val="20"/>
        </w:rPr>
        <w:br/>
        <w:t>ki ga zastopa mag. Romana Lesjak, županja</w:t>
      </w:r>
      <w:r w:rsidRPr="00BE063C">
        <w:rPr>
          <w:sz w:val="20"/>
          <w:szCs w:val="20"/>
        </w:rPr>
        <w:br/>
      </w:r>
    </w:p>
    <w:tbl>
      <w:tblPr>
        <w:tblStyle w:val="NormalTablePHPDOCX"/>
        <w:tblW w:w="3500" w:type="pct"/>
        <w:tblInd w:w="108" w:type="dxa"/>
        <w:tblLook w:val="04A0" w:firstRow="1" w:lastRow="0" w:firstColumn="1" w:lastColumn="0" w:noHBand="0" w:noVBand="1"/>
      </w:tblPr>
      <w:tblGrid>
        <w:gridCol w:w="3300"/>
        <w:gridCol w:w="3200"/>
      </w:tblGrid>
      <w:tr w:rsidR="004F0914" w:rsidRPr="00BE063C" w14:paraId="32DFD45C" w14:textId="77777777">
        <w:tc>
          <w:tcPr>
            <w:tcW w:w="3300" w:type="dxa"/>
            <w:tcMar>
              <w:top w:w="0" w:type="auto"/>
              <w:bottom w:w="0" w:type="auto"/>
            </w:tcMar>
            <w:vAlign w:val="center"/>
          </w:tcPr>
          <w:p w14:paraId="7328F33E" w14:textId="77777777" w:rsidR="004F0914" w:rsidRPr="00BE063C" w:rsidRDefault="009A5CAF">
            <w:pPr>
              <w:rPr>
                <w:sz w:val="20"/>
                <w:szCs w:val="20"/>
              </w:rPr>
            </w:pPr>
            <w:r w:rsidRPr="00BE063C">
              <w:rPr>
                <w:rFonts w:ascii="Arial" w:hAnsi="Arial" w:cs="Arial"/>
                <w:color w:val="000000"/>
                <w:position w:val="-2"/>
                <w:sz w:val="20"/>
                <w:szCs w:val="20"/>
              </w:rPr>
              <w:t>Matična številka:</w:t>
            </w:r>
          </w:p>
        </w:tc>
        <w:tc>
          <w:tcPr>
            <w:tcW w:w="0" w:type="auto"/>
            <w:tcMar>
              <w:top w:w="0" w:type="auto"/>
              <w:bottom w:w="0" w:type="auto"/>
            </w:tcMar>
            <w:vAlign w:val="center"/>
          </w:tcPr>
          <w:p w14:paraId="050884EB" w14:textId="77777777" w:rsidR="004F0914" w:rsidRPr="00BE063C" w:rsidRDefault="009A5CAF">
            <w:pPr>
              <w:rPr>
                <w:sz w:val="20"/>
                <w:szCs w:val="20"/>
              </w:rPr>
            </w:pPr>
            <w:r w:rsidRPr="00BE063C">
              <w:rPr>
                <w:rFonts w:ascii="Arial" w:hAnsi="Arial" w:cs="Arial"/>
                <w:color w:val="000000"/>
                <w:position w:val="-2"/>
                <w:sz w:val="20"/>
                <w:szCs w:val="20"/>
              </w:rPr>
              <w:t>5883679000</w:t>
            </w:r>
          </w:p>
        </w:tc>
      </w:tr>
      <w:tr w:rsidR="004F0914" w:rsidRPr="00BE063C" w14:paraId="45C54173" w14:textId="77777777">
        <w:tc>
          <w:tcPr>
            <w:tcW w:w="3300" w:type="dxa"/>
            <w:tcMar>
              <w:top w:w="0" w:type="auto"/>
              <w:bottom w:w="0" w:type="auto"/>
            </w:tcMar>
            <w:vAlign w:val="center"/>
          </w:tcPr>
          <w:p w14:paraId="4FE28E9C" w14:textId="77777777" w:rsidR="004F0914" w:rsidRPr="00BE063C" w:rsidRDefault="009A5CAF">
            <w:pPr>
              <w:rPr>
                <w:sz w:val="20"/>
                <w:szCs w:val="20"/>
              </w:rPr>
            </w:pPr>
            <w:r w:rsidRPr="00BE063C">
              <w:rPr>
                <w:rFonts w:ascii="Arial" w:hAnsi="Arial" w:cs="Arial"/>
                <w:color w:val="000000"/>
                <w:position w:val="-2"/>
                <w:sz w:val="20"/>
                <w:szCs w:val="20"/>
              </w:rPr>
              <w:t>Identifikacijska številka (ID za DDV):</w:t>
            </w:r>
          </w:p>
        </w:tc>
        <w:tc>
          <w:tcPr>
            <w:tcW w:w="0" w:type="auto"/>
            <w:tcMar>
              <w:top w:w="0" w:type="auto"/>
              <w:bottom w:w="0" w:type="auto"/>
            </w:tcMar>
            <w:vAlign w:val="center"/>
          </w:tcPr>
          <w:p w14:paraId="4185D18F" w14:textId="77777777" w:rsidR="004F0914" w:rsidRPr="00BE063C" w:rsidRDefault="009A5CAF">
            <w:pPr>
              <w:rPr>
                <w:sz w:val="20"/>
                <w:szCs w:val="20"/>
              </w:rPr>
            </w:pPr>
            <w:r w:rsidRPr="00BE063C">
              <w:rPr>
                <w:rFonts w:ascii="Arial" w:hAnsi="Arial" w:cs="Arial"/>
                <w:color w:val="000000"/>
                <w:position w:val="-2"/>
                <w:sz w:val="20"/>
                <w:szCs w:val="20"/>
              </w:rPr>
              <w:t>SI 44743548</w:t>
            </w:r>
          </w:p>
        </w:tc>
      </w:tr>
      <w:tr w:rsidR="004F0914" w:rsidRPr="00BE063C" w14:paraId="6C2405D0" w14:textId="77777777">
        <w:tc>
          <w:tcPr>
            <w:tcW w:w="3300" w:type="dxa"/>
            <w:tcMar>
              <w:top w:w="0" w:type="auto"/>
              <w:bottom w:w="0" w:type="auto"/>
            </w:tcMar>
            <w:vAlign w:val="center"/>
          </w:tcPr>
          <w:p w14:paraId="3B6CC533" w14:textId="77777777" w:rsidR="004F0914" w:rsidRPr="00BE063C" w:rsidRDefault="009A5CAF">
            <w:pPr>
              <w:rPr>
                <w:sz w:val="20"/>
                <w:szCs w:val="20"/>
              </w:rPr>
            </w:pPr>
            <w:r w:rsidRPr="00BE063C">
              <w:rPr>
                <w:rFonts w:ascii="Arial" w:hAnsi="Arial" w:cs="Arial"/>
                <w:color w:val="000000"/>
                <w:position w:val="-2"/>
                <w:sz w:val="20"/>
                <w:szCs w:val="20"/>
              </w:rPr>
              <w:t>Transakcijski račun (TRR):</w:t>
            </w:r>
          </w:p>
        </w:tc>
        <w:tc>
          <w:tcPr>
            <w:tcW w:w="0" w:type="auto"/>
            <w:tcMar>
              <w:top w:w="0" w:type="auto"/>
              <w:bottom w:w="0" w:type="auto"/>
            </w:tcMar>
            <w:vAlign w:val="center"/>
          </w:tcPr>
          <w:p w14:paraId="56D608FF" w14:textId="77777777" w:rsidR="004F0914" w:rsidRPr="00BE063C" w:rsidRDefault="009A5CAF">
            <w:pPr>
              <w:rPr>
                <w:sz w:val="20"/>
                <w:szCs w:val="20"/>
              </w:rPr>
            </w:pPr>
            <w:r w:rsidRPr="00BE063C">
              <w:rPr>
                <w:rFonts w:ascii="Arial" w:hAnsi="Arial" w:cs="Arial"/>
                <w:color w:val="000000"/>
                <w:position w:val="-2"/>
                <w:sz w:val="20"/>
                <w:szCs w:val="20"/>
              </w:rPr>
              <w:t>SI56 0110 0010 0007 227</w:t>
            </w:r>
          </w:p>
        </w:tc>
      </w:tr>
    </w:tbl>
    <w:p w14:paraId="3CFFDAF9" w14:textId="77777777" w:rsidR="004F0914" w:rsidRPr="00BE063C" w:rsidRDefault="004F0914">
      <w:pPr>
        <w:rPr>
          <w:sz w:val="20"/>
          <w:szCs w:val="20"/>
        </w:rPr>
      </w:pPr>
    </w:p>
    <w:p w14:paraId="3E805734" w14:textId="77777777" w:rsidR="004F0914" w:rsidRPr="00BE063C" w:rsidRDefault="009A5CAF">
      <w:pPr>
        <w:spacing w:before="225" w:after="225" w:line="240" w:lineRule="auto"/>
        <w:jc w:val="center"/>
        <w:rPr>
          <w:sz w:val="20"/>
          <w:szCs w:val="20"/>
        </w:rPr>
      </w:pPr>
      <w:r w:rsidRPr="00BE063C">
        <w:rPr>
          <w:rFonts w:ascii="Arial" w:hAnsi="Arial" w:cs="Arial"/>
          <w:color w:val="000000"/>
          <w:sz w:val="20"/>
          <w:szCs w:val="20"/>
        </w:rPr>
        <w:t>in</w:t>
      </w:r>
    </w:p>
    <w:p w14:paraId="5C9E2A13"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IZVAJALCEM: </w:t>
      </w:r>
      <w:r w:rsidRPr="00BE063C">
        <w:rPr>
          <w:rFonts w:ascii="Arial" w:hAnsi="Arial" w:cs="Arial"/>
          <w:color w:val="000000"/>
          <w:sz w:val="20"/>
          <w:szCs w:val="20"/>
        </w:rPr>
        <w:t>___________________________________,</w:t>
      </w:r>
      <w:r w:rsidRPr="00BE063C">
        <w:rPr>
          <w:rFonts w:ascii="Arial" w:hAnsi="Arial" w:cs="Arial"/>
          <w:color w:val="000000"/>
          <w:sz w:val="20"/>
          <w:szCs w:val="20"/>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4F0914" w:rsidRPr="00BE063C" w14:paraId="590907A7" w14:textId="77777777">
        <w:tc>
          <w:tcPr>
            <w:tcW w:w="3300" w:type="dxa"/>
            <w:tcMar>
              <w:top w:w="0" w:type="auto"/>
              <w:bottom w:w="0" w:type="auto"/>
            </w:tcMar>
            <w:vAlign w:val="center"/>
          </w:tcPr>
          <w:p w14:paraId="3AC0FFFB" w14:textId="77777777" w:rsidR="004F0914" w:rsidRPr="00BE063C" w:rsidRDefault="009A5CAF">
            <w:pPr>
              <w:rPr>
                <w:sz w:val="20"/>
                <w:szCs w:val="20"/>
              </w:rPr>
            </w:pPr>
            <w:r w:rsidRPr="00BE063C">
              <w:rPr>
                <w:rFonts w:ascii="Arial" w:hAnsi="Arial"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19291B4D"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78C944DE" w14:textId="77777777">
        <w:tc>
          <w:tcPr>
            <w:tcW w:w="3300" w:type="dxa"/>
            <w:tcMar>
              <w:top w:w="0" w:type="auto"/>
              <w:bottom w:w="0" w:type="auto"/>
            </w:tcMar>
            <w:vAlign w:val="center"/>
          </w:tcPr>
          <w:p w14:paraId="4A7771BA" w14:textId="77777777" w:rsidR="004F0914" w:rsidRPr="00BE063C" w:rsidRDefault="009A5CAF">
            <w:pPr>
              <w:rPr>
                <w:sz w:val="20"/>
                <w:szCs w:val="20"/>
              </w:rPr>
            </w:pPr>
            <w:r w:rsidRPr="00BE063C">
              <w:rPr>
                <w:rFonts w:ascii="Arial" w:hAnsi="Arial"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6352C12A" w14:textId="77777777" w:rsidR="004F0914" w:rsidRPr="00BE063C" w:rsidRDefault="009A5CAF">
            <w:pPr>
              <w:rPr>
                <w:sz w:val="20"/>
                <w:szCs w:val="20"/>
              </w:rPr>
            </w:pPr>
            <w:r w:rsidRPr="00BE063C">
              <w:rPr>
                <w:rFonts w:ascii="Arial" w:hAnsi="Arial" w:cs="Arial"/>
                <w:color w:val="000000"/>
                <w:position w:val="-2"/>
                <w:sz w:val="20"/>
                <w:szCs w:val="20"/>
              </w:rPr>
              <w:t> </w:t>
            </w:r>
          </w:p>
        </w:tc>
      </w:tr>
      <w:tr w:rsidR="004F0914" w:rsidRPr="00BE063C" w14:paraId="0E648577" w14:textId="77777777">
        <w:tc>
          <w:tcPr>
            <w:tcW w:w="3300" w:type="dxa"/>
            <w:tcMar>
              <w:top w:w="0" w:type="auto"/>
              <w:bottom w:w="0" w:type="auto"/>
            </w:tcMar>
            <w:vAlign w:val="center"/>
          </w:tcPr>
          <w:p w14:paraId="5C63E5F8" w14:textId="77777777" w:rsidR="004F0914" w:rsidRPr="00BE063C" w:rsidRDefault="009A5CAF">
            <w:pPr>
              <w:rPr>
                <w:sz w:val="20"/>
                <w:szCs w:val="20"/>
              </w:rPr>
            </w:pPr>
            <w:r w:rsidRPr="00BE063C">
              <w:rPr>
                <w:rFonts w:ascii="Arial" w:hAnsi="Arial"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7F7A3587" w14:textId="77777777" w:rsidR="004F0914" w:rsidRPr="00BE063C" w:rsidRDefault="009A5CAF">
            <w:pPr>
              <w:rPr>
                <w:sz w:val="20"/>
                <w:szCs w:val="20"/>
              </w:rPr>
            </w:pPr>
            <w:r w:rsidRPr="00BE063C">
              <w:rPr>
                <w:rFonts w:ascii="Arial" w:hAnsi="Arial" w:cs="Arial"/>
                <w:color w:val="000000"/>
                <w:position w:val="-2"/>
                <w:sz w:val="20"/>
                <w:szCs w:val="20"/>
              </w:rPr>
              <w:t> </w:t>
            </w:r>
          </w:p>
        </w:tc>
      </w:tr>
    </w:tbl>
    <w:p w14:paraId="4160DECD" w14:textId="77777777" w:rsidR="004F0914" w:rsidRPr="00BE063C" w:rsidRDefault="009A5CAF">
      <w:pPr>
        <w:spacing w:before="225" w:after="225" w:line="240" w:lineRule="auto"/>
        <w:jc w:val="both"/>
        <w:rPr>
          <w:sz w:val="20"/>
          <w:szCs w:val="20"/>
        </w:rPr>
      </w:pPr>
      <w:r w:rsidRPr="00BE063C">
        <w:rPr>
          <w:rFonts w:ascii="Arial" w:hAnsi="Arial" w:cs="Arial"/>
          <w:color w:val="000000"/>
          <w:sz w:val="20"/>
          <w:szCs w:val="20"/>
        </w:rPr>
        <w:t> </w:t>
      </w:r>
    </w:p>
    <w:p w14:paraId="3C503DA2"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I. UVODNE DOLOČBE</w:t>
      </w:r>
    </w:p>
    <w:p w14:paraId="6D593D8D"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 člen</w:t>
      </w:r>
    </w:p>
    <w:tbl>
      <w:tblPr>
        <w:tblStyle w:val="NormalTablePHPDOCX"/>
        <w:tblW w:w="0" w:type="auto"/>
        <w:tblInd w:w="108" w:type="dxa"/>
        <w:tblLook w:val="04A0" w:firstRow="1" w:lastRow="0" w:firstColumn="1" w:lastColumn="0" w:noHBand="0" w:noVBand="1"/>
      </w:tblPr>
      <w:tblGrid>
        <w:gridCol w:w="9178"/>
      </w:tblGrid>
      <w:tr w:rsidR="004F0914" w:rsidRPr="00BE063C" w14:paraId="43D7138F" w14:textId="77777777">
        <w:tc>
          <w:tcPr>
            <w:tcW w:w="0" w:type="auto"/>
            <w:tcMar>
              <w:top w:w="0" w:type="auto"/>
              <w:bottom w:w="0" w:type="auto"/>
            </w:tcMar>
          </w:tcPr>
          <w:p w14:paraId="139B31ED"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in prevoznik ugotavljata, da je bil na osnovi: </w:t>
            </w:r>
            <w:r w:rsidRPr="00BE063C">
              <w:rPr>
                <w:rFonts w:ascii="Arial" w:hAnsi="Arial" w:cs="Arial"/>
                <w:color w:val="000000"/>
                <w:sz w:val="20"/>
                <w:szCs w:val="20"/>
              </w:rPr>
              <w:br/>
              <w:t>-    javnega naročila, objavljenega na Portalu javnih naročil številka _ _ _ _ _ _ z dne _ _ _ _ _ _ z naslovom _ _ _ _ _ _ _ _ _ _ _ _ _ _ _ _ _ _ _ _ _ </w:t>
            </w:r>
            <w:r w:rsidRPr="00BE063C">
              <w:rPr>
                <w:rFonts w:ascii="Arial" w:hAnsi="Arial" w:cs="Arial"/>
                <w:color w:val="000000"/>
                <w:sz w:val="20"/>
                <w:szCs w:val="20"/>
              </w:rPr>
              <w:br/>
              <w:t>-    naročnikove odločitve o oddaji javnega naročila številka _ _ _ _ _ _ z dne _ _ _ _ _ _ </w:t>
            </w:r>
            <w:r w:rsidRPr="00BE063C">
              <w:rPr>
                <w:rFonts w:ascii="Arial" w:hAnsi="Arial" w:cs="Arial"/>
                <w:color w:val="000000"/>
                <w:sz w:val="20"/>
                <w:szCs w:val="20"/>
              </w:rPr>
              <w:br/>
              <w:t>izbran prevoznik v okviru omenjenega javnega naročila, zaradi česar se sklepa predmetna pogodba.</w:t>
            </w:r>
          </w:p>
        </w:tc>
      </w:tr>
    </w:tbl>
    <w:p w14:paraId="2D163336"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II. PREDMET POGODBE</w:t>
      </w:r>
    </w:p>
    <w:p w14:paraId="47B7656D"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 člen</w:t>
      </w:r>
    </w:p>
    <w:tbl>
      <w:tblPr>
        <w:tblStyle w:val="NormalTablePHPDOCX"/>
        <w:tblW w:w="0" w:type="auto"/>
        <w:tblInd w:w="108" w:type="dxa"/>
        <w:tblLook w:val="04A0" w:firstRow="1" w:lastRow="0" w:firstColumn="1" w:lastColumn="0" w:noHBand="0" w:noVBand="1"/>
      </w:tblPr>
      <w:tblGrid>
        <w:gridCol w:w="9178"/>
      </w:tblGrid>
      <w:tr w:rsidR="004F0914" w:rsidRPr="00BE063C" w14:paraId="1C53A67D" w14:textId="77777777">
        <w:tc>
          <w:tcPr>
            <w:tcW w:w="0" w:type="auto"/>
            <w:tcMar>
              <w:top w:w="0" w:type="auto"/>
              <w:bottom w:w="0" w:type="auto"/>
            </w:tcMar>
          </w:tcPr>
          <w:p w14:paraId="61BAD306" w14:textId="77777777" w:rsidR="004F0914" w:rsidRPr="00BE063C" w:rsidRDefault="009A5CAF">
            <w:pPr>
              <w:spacing w:before="225" w:after="225"/>
              <w:jc w:val="both"/>
              <w:rPr>
                <w:sz w:val="20"/>
                <w:szCs w:val="20"/>
              </w:rPr>
            </w:pPr>
            <w:r w:rsidRPr="00BE063C">
              <w:rPr>
                <w:rFonts w:ascii="Arial" w:hAnsi="Arial" w:cs="Arial"/>
                <w:color w:val="000000"/>
                <w:sz w:val="20"/>
                <w:szCs w:val="20"/>
              </w:rPr>
              <w:t>Predmet pogodbe je obveznost prevoznika, da bo v skladu z objavljenimi prevoznimi pogoji in zahtevami iz razpisne dokumentacije za javno naročilo z naslovom: »IZVAJANJE  PREVOZOV ŠOLSKIH  OTROK IZ OBČINE ČRNA NA KOROŠKEM V ŠOLSKEM LETU 2025/2026" ki je bilo na Portalu javnih naročil objavljeno dne _ _ _ _ _ _ _ _ _  pod številko _ _ _ _ _ _ _ _ _ _ _, izvajal storitve PREVOZOV ŠOLSKIH  OTROK IZ OBČINE ČRNA NA KOROŠKEM V ŠOLSKEM LETU 2025/2026" - SKLOP -- [podatki o predmetu pogodbe]</w:t>
            </w:r>
            <w:r w:rsidRPr="00BE063C">
              <w:rPr>
                <w:rFonts w:ascii="Arial" w:hAnsi="Arial" w:cs="Arial"/>
                <w:color w:val="000000"/>
                <w:sz w:val="20"/>
                <w:szCs w:val="20"/>
              </w:rPr>
              <w:br/>
              <w:t>(v nadaljevanju: izvedba storitev).</w:t>
            </w:r>
          </w:p>
          <w:p w14:paraId="573E7182"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zavezuje izvajati storitev varno, pravočasno, z udobnostmi in higienskimi pogoji, ki so običajni v cestnem prevozu, naročnik pa se za izvedbo teh storitev prevozniku zaveže plačati ceno, dogovorjeno s to pogodbo.</w:t>
            </w:r>
          </w:p>
          <w:p w14:paraId="11956A63" w14:textId="77777777" w:rsidR="004F0914" w:rsidRPr="00BE063C" w:rsidRDefault="009A5CAF">
            <w:pPr>
              <w:spacing w:before="225" w:after="225"/>
              <w:jc w:val="both"/>
              <w:rPr>
                <w:sz w:val="20"/>
                <w:szCs w:val="20"/>
              </w:rPr>
            </w:pPr>
            <w:r w:rsidRPr="00BE063C">
              <w:rPr>
                <w:rFonts w:ascii="Arial" w:hAnsi="Arial" w:cs="Arial"/>
                <w:color w:val="000000"/>
                <w:sz w:val="20"/>
                <w:szCs w:val="20"/>
              </w:rPr>
              <w:t xml:space="preserve">S to pogodbo naročnik oddaja, prevoznik pa prevzema v izvedbo storitve po tej pogodbi v skladu s specifikacijami in opredelitvijo storitev iz razpisne dokumentacije, ki predstavlja sestavni del te </w:t>
            </w:r>
            <w:r w:rsidRPr="00BE063C">
              <w:rPr>
                <w:rFonts w:ascii="Arial" w:hAnsi="Arial" w:cs="Arial"/>
                <w:color w:val="000000"/>
                <w:sz w:val="20"/>
                <w:szCs w:val="20"/>
              </w:rPr>
              <w:lastRenderedPageBreak/>
              <w:t>pogodbe, v kolikor v tej pogodbi ni kaj izrecno drugače urejeno.</w:t>
            </w:r>
          </w:p>
          <w:p w14:paraId="2C1F097E"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w:t>
            </w:r>
            <w:r w:rsidRPr="00BE063C">
              <w:rPr>
                <w:rFonts w:ascii="Arial" w:hAnsi="Arial" w:cs="Arial"/>
                <w:color w:val="000000"/>
                <w:sz w:val="20"/>
                <w:szCs w:val="20"/>
              </w:rPr>
              <w:t>poštevajoč določbe Zakona o javnem naročanju. </w:t>
            </w:r>
          </w:p>
          <w:p w14:paraId="3DBC0316"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bo storitve izvajal na podlagi in v skladu z:</w:t>
            </w:r>
          </w:p>
          <w:tbl>
            <w:tblPr>
              <w:tblStyle w:val="NormalTablePHPDOCX"/>
              <w:tblW w:w="0" w:type="auto"/>
              <w:tblLook w:val="04A0" w:firstRow="1" w:lastRow="0" w:firstColumn="1" w:lastColumn="0" w:noHBand="0" w:noVBand="1"/>
            </w:tblPr>
            <w:tblGrid>
              <w:gridCol w:w="8962"/>
            </w:tblGrid>
            <w:tr w:rsidR="004F0914" w:rsidRPr="00BE063C" w14:paraId="35913D82" w14:textId="77777777">
              <w:tc>
                <w:tcPr>
                  <w:tcW w:w="0" w:type="auto"/>
                  <w:tcMar>
                    <w:top w:w="0" w:type="auto"/>
                    <w:bottom w:w="0" w:type="auto"/>
                  </w:tcMar>
                </w:tcPr>
                <w:p w14:paraId="70CF3470" w14:textId="77777777" w:rsidR="004F0914" w:rsidRPr="00BE063C" w:rsidRDefault="009A5CAF">
                  <w:pPr>
                    <w:numPr>
                      <w:ilvl w:val="0"/>
                      <w:numId w:val="29"/>
                    </w:numPr>
                    <w:jc w:val="both"/>
                    <w:rPr>
                      <w:rFonts w:ascii="Arial" w:hAnsi="Arial" w:cs="Arial"/>
                      <w:color w:val="000000"/>
                      <w:sz w:val="20"/>
                      <w:szCs w:val="20"/>
                    </w:rPr>
                  </w:pPr>
                  <w:r w:rsidRPr="00BE063C">
                    <w:rPr>
                      <w:rFonts w:ascii="Arial" w:hAnsi="Arial" w:cs="Arial"/>
                      <w:color w:val="000000"/>
                      <w:sz w:val="20"/>
                      <w:szCs w:val="20"/>
                    </w:rPr>
                    <w:t>razpisno dokumentacijo v postopku oddaje javnega naročila z naslovom:  IZVAJANJE PREVOZOV ŠOLSKIH  OTROK IZ OBČINE ČRNA NA KOROŠKEM V ŠOLSKEM LETU 2025/2026, ki je bilo objavljeno na Portalu javnih naročil dne _ _ _ _ _ _ _ _ _  pod številko _ _ _ _ _ _ _ _ in vsemi prilogami ter dopolnitvami, ki so njeni sestavni deli in </w:t>
                  </w:r>
                </w:p>
                <w:p w14:paraId="581B9789" w14:textId="77777777" w:rsidR="004F0914" w:rsidRPr="00BE063C" w:rsidRDefault="009A5CAF">
                  <w:pPr>
                    <w:numPr>
                      <w:ilvl w:val="0"/>
                      <w:numId w:val="29"/>
                    </w:numPr>
                    <w:jc w:val="both"/>
                    <w:rPr>
                      <w:rFonts w:ascii="Arial" w:hAnsi="Arial" w:cs="Arial"/>
                      <w:color w:val="000000"/>
                      <w:sz w:val="20"/>
                      <w:szCs w:val="20"/>
                    </w:rPr>
                  </w:pPr>
                  <w:r w:rsidRPr="00BE063C">
                    <w:rPr>
                      <w:rFonts w:ascii="Arial" w:hAnsi="Arial" w:cs="Arial"/>
                      <w:color w:val="000000"/>
                      <w:sz w:val="20"/>
                      <w:szCs w:val="20"/>
                    </w:rPr>
                    <w:t>ponudbo prevoznika _ _ _ _ _ _ _ _ _ _ _ _ _ _ _ _ _ _.</w:t>
                  </w:r>
                </w:p>
              </w:tc>
            </w:tr>
          </w:tbl>
          <w:p w14:paraId="1FF17CCB" w14:textId="77777777" w:rsidR="004F0914" w:rsidRPr="00BE063C" w:rsidRDefault="004F0914">
            <w:pPr>
              <w:rPr>
                <w:sz w:val="20"/>
                <w:szCs w:val="20"/>
              </w:rPr>
            </w:pPr>
          </w:p>
          <w:p w14:paraId="0E4D460D" w14:textId="77777777" w:rsidR="004F0914" w:rsidRPr="00BE063C" w:rsidRDefault="009A5CAF">
            <w:pPr>
              <w:spacing w:before="225" w:after="225"/>
              <w:jc w:val="both"/>
              <w:rPr>
                <w:sz w:val="20"/>
                <w:szCs w:val="20"/>
              </w:rPr>
            </w:pPr>
            <w:r w:rsidRPr="00BE063C">
              <w:rPr>
                <w:rFonts w:ascii="Arial" w:hAnsi="Arial" w:cs="Arial"/>
                <w:color w:val="000000"/>
                <w:sz w:val="20"/>
                <w:szCs w:val="20"/>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45850D15"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w:t>
            </w:r>
            <w:r w:rsidRPr="00BE063C">
              <w:rPr>
                <w:rFonts w:ascii="Arial" w:hAnsi="Arial" w:cs="Arial"/>
                <w:color w:val="000000"/>
                <w:sz w:val="20"/>
                <w:szCs w:val="20"/>
              </w:rPr>
              <w:t>ost otrok, lahko naročnik takoj enostransko odstopi od te pogodbe.</w:t>
            </w:r>
          </w:p>
        </w:tc>
      </w:tr>
    </w:tbl>
    <w:p w14:paraId="5026C44E"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lastRenderedPageBreak/>
        <w:t>3. člen</w:t>
      </w:r>
    </w:p>
    <w:tbl>
      <w:tblPr>
        <w:tblStyle w:val="NormalTablePHPDOCX"/>
        <w:tblW w:w="0" w:type="auto"/>
        <w:tblInd w:w="108" w:type="dxa"/>
        <w:tblLook w:val="04A0" w:firstRow="1" w:lastRow="0" w:firstColumn="1" w:lastColumn="0" w:noHBand="0" w:noVBand="1"/>
      </w:tblPr>
      <w:tblGrid>
        <w:gridCol w:w="9178"/>
      </w:tblGrid>
      <w:tr w:rsidR="004F0914" w:rsidRPr="00BE063C" w14:paraId="5F4A6547" w14:textId="77777777">
        <w:tc>
          <w:tcPr>
            <w:tcW w:w="0" w:type="auto"/>
            <w:tcMar>
              <w:top w:w="0" w:type="auto"/>
              <w:bottom w:w="0" w:type="auto"/>
            </w:tcMar>
          </w:tcPr>
          <w:p w14:paraId="7A45B555"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441C481C"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III. POGODBENA VREDNOST STORITEV</w:t>
      </w:r>
    </w:p>
    <w:p w14:paraId="0C07228E"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4. člen</w:t>
      </w:r>
    </w:p>
    <w:tbl>
      <w:tblPr>
        <w:tblStyle w:val="NormalTablePHPDOCX"/>
        <w:tblW w:w="0" w:type="auto"/>
        <w:tblInd w:w="108" w:type="dxa"/>
        <w:tblLook w:val="04A0" w:firstRow="1" w:lastRow="0" w:firstColumn="1" w:lastColumn="0" w:noHBand="0" w:noVBand="1"/>
      </w:tblPr>
      <w:tblGrid>
        <w:gridCol w:w="9178"/>
      </w:tblGrid>
      <w:tr w:rsidR="004F0914" w:rsidRPr="00BE063C" w14:paraId="02306A96" w14:textId="77777777">
        <w:tc>
          <w:tcPr>
            <w:tcW w:w="0" w:type="auto"/>
            <w:tcMar>
              <w:top w:w="0" w:type="auto"/>
              <w:bottom w:w="0" w:type="auto"/>
            </w:tcMar>
          </w:tcPr>
          <w:p w14:paraId="08C566E6" w14:textId="77777777" w:rsidR="004F0914" w:rsidRPr="00BE063C" w:rsidRDefault="009A5CAF">
            <w:pPr>
              <w:spacing w:before="225" w:after="225"/>
              <w:jc w:val="both"/>
              <w:rPr>
                <w:sz w:val="20"/>
                <w:szCs w:val="20"/>
              </w:rPr>
            </w:pPr>
            <w:r w:rsidRPr="00BE063C">
              <w:rPr>
                <w:rFonts w:ascii="Arial" w:hAnsi="Arial" w:cs="Arial"/>
                <w:color w:val="000000"/>
                <w:sz w:val="20"/>
                <w:szCs w:val="20"/>
              </w:rPr>
              <w:t>Pogodbene cene so dogovorjene s fiksnimi cenami in so določene na osnovi ponudbe prevoznika št. ______________, z dne __________________, v potrjeni in sprejeti predračunski vrednosti.</w:t>
            </w:r>
            <w:r w:rsidRPr="00BE063C">
              <w:rPr>
                <w:rFonts w:ascii="Arial" w:hAnsi="Arial" w:cs="Arial"/>
                <w:color w:val="000000"/>
                <w:sz w:val="20"/>
                <w:szCs w:val="20"/>
              </w:rPr>
              <w:br/>
              <w:t>Pogodbena cena vsebuje vse stroške, ki so potrebni za izvedbo razpisanih storitev. Prevoznik ni upravičen do nobenega dodatnega plačila. Nepoznavanje razmer ne more biti razlog za uveljavljanje raznih dodatnih stroškov. Pogodbene cene za posamezno količino prevoženih polnih kilometrov na dan znašajo:</w:t>
            </w:r>
          </w:p>
          <w:p w14:paraId="180939B5" w14:textId="77777777" w:rsidR="004F0914" w:rsidRPr="00BE063C" w:rsidRDefault="009A5CAF">
            <w:pPr>
              <w:spacing w:before="225" w:after="225"/>
              <w:jc w:val="both"/>
              <w:rPr>
                <w:sz w:val="20"/>
                <w:szCs w:val="20"/>
              </w:rPr>
            </w:pPr>
            <w:r w:rsidRPr="00BE063C">
              <w:rPr>
                <w:rFonts w:ascii="Arial" w:hAnsi="Arial" w:cs="Arial"/>
                <w:color w:val="000000"/>
                <w:sz w:val="20"/>
                <w:szCs w:val="20"/>
              </w:rPr>
              <w:t>{_ _ _ _ _ _ _ _ _ _ _ _ _ _ _ _ _ _ _ _ _ _ _ _ _} EUR brez DDV</w:t>
            </w:r>
            <w:r w:rsidRPr="00BE063C">
              <w:rPr>
                <w:rFonts w:ascii="Arial" w:hAnsi="Arial" w:cs="Arial"/>
                <w:color w:val="000000"/>
                <w:sz w:val="20"/>
                <w:szCs w:val="20"/>
              </w:rPr>
              <w:br/>
              <w:t>{_ _ _ _ _ _ _ _ _ _ _ _ _ _ _ _ _ _ _ _ _ _ _ _ _} davek na dodano vrednost (DDV) v EUR</w:t>
            </w:r>
            <w:r w:rsidRPr="00BE063C">
              <w:rPr>
                <w:rFonts w:ascii="Arial" w:hAnsi="Arial" w:cs="Arial"/>
                <w:color w:val="000000"/>
                <w:sz w:val="20"/>
                <w:szCs w:val="20"/>
              </w:rPr>
              <w:br/>
              <w:t>{_ _ _ _ _ _ _ _ _ _ _ _ _ _ _ _ _ _ _ _ _ _ _ _ _} pogodbena vrednost vključno z DDV v EUR</w:t>
            </w:r>
          </w:p>
          <w:p w14:paraId="34F7986A" w14:textId="77777777" w:rsidR="004F0914" w:rsidRPr="00BE063C" w:rsidRDefault="009A5CAF">
            <w:pPr>
              <w:spacing w:before="225" w:after="225"/>
              <w:jc w:val="both"/>
              <w:rPr>
                <w:sz w:val="20"/>
                <w:szCs w:val="20"/>
              </w:rPr>
            </w:pPr>
            <w:r w:rsidRPr="00BE063C">
              <w:rPr>
                <w:rFonts w:ascii="Arial" w:hAnsi="Arial" w:cs="Arial"/>
                <w:color w:val="000000"/>
                <w:sz w:val="20"/>
                <w:szCs w:val="20"/>
              </w:rPr>
              <w:t>Potni stroški in ostalih povezani stroški (npr. materialni stroški) za opravljanje storitev po tej pogodbi so vključeni v pogodbeno ceno. </w:t>
            </w:r>
          </w:p>
          <w:p w14:paraId="199EF52C" w14:textId="77777777" w:rsidR="004F0914" w:rsidRPr="00BE063C" w:rsidRDefault="009A5CAF">
            <w:pPr>
              <w:spacing w:before="225" w:after="225"/>
              <w:jc w:val="both"/>
              <w:rPr>
                <w:sz w:val="20"/>
                <w:szCs w:val="20"/>
              </w:rPr>
            </w:pPr>
            <w:r w:rsidRPr="00BE063C">
              <w:rPr>
                <w:rFonts w:ascii="Arial" w:hAnsi="Arial" w:cs="Arial"/>
                <w:color w:val="000000"/>
                <w:sz w:val="20"/>
                <w:szCs w:val="20"/>
              </w:rPr>
              <w:t>Kadar prevoznik opravlja storitve izven pogodbeno dogovorjenega obsega je upravičen tudi do povračila potnih in ostalih povezanih stroškov z opravljanjem storitev</w:t>
            </w:r>
          </w:p>
        </w:tc>
      </w:tr>
    </w:tbl>
    <w:p w14:paraId="1675A88E"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lastRenderedPageBreak/>
        <w:t>5. člen</w:t>
      </w:r>
    </w:p>
    <w:tbl>
      <w:tblPr>
        <w:tblStyle w:val="NormalTablePHPDOCX"/>
        <w:tblW w:w="0" w:type="auto"/>
        <w:tblInd w:w="108" w:type="dxa"/>
        <w:tblLook w:val="04A0" w:firstRow="1" w:lastRow="0" w:firstColumn="1" w:lastColumn="0" w:noHBand="0" w:noVBand="1"/>
      </w:tblPr>
      <w:tblGrid>
        <w:gridCol w:w="9178"/>
      </w:tblGrid>
      <w:tr w:rsidR="004F0914" w:rsidRPr="00BE063C" w14:paraId="57F2F26B" w14:textId="77777777">
        <w:tc>
          <w:tcPr>
            <w:tcW w:w="0" w:type="auto"/>
            <w:tcMar>
              <w:top w:w="0" w:type="auto"/>
              <w:bottom w:w="0" w:type="auto"/>
            </w:tcMar>
          </w:tcPr>
          <w:p w14:paraId="3ACFFB92" w14:textId="77777777" w:rsidR="004F0914" w:rsidRPr="00BE063C" w:rsidRDefault="009A5CAF">
            <w:pPr>
              <w:spacing w:before="225" w:after="225"/>
              <w:jc w:val="both"/>
              <w:rPr>
                <w:sz w:val="20"/>
                <w:szCs w:val="20"/>
              </w:rPr>
            </w:pPr>
            <w:r w:rsidRPr="00BE063C">
              <w:rPr>
                <w:rFonts w:ascii="Arial" w:hAnsi="Arial" w:cs="Arial"/>
                <w:color w:val="000000"/>
                <w:sz w:val="20"/>
                <w:szCs w:val="20"/>
              </w:rPr>
              <w:t>Sredstva za izvedbo naročila so zagotovljena v proračunu Občine Črna na Koroškem za leto 2025, PP – 19017.</w:t>
            </w:r>
          </w:p>
        </w:tc>
      </w:tr>
    </w:tbl>
    <w:p w14:paraId="1E4ADFAB"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6. člen</w:t>
      </w:r>
    </w:p>
    <w:tbl>
      <w:tblPr>
        <w:tblStyle w:val="NormalTablePHPDOCX"/>
        <w:tblW w:w="0" w:type="auto"/>
        <w:tblInd w:w="108" w:type="dxa"/>
        <w:tblLook w:val="04A0" w:firstRow="1" w:lastRow="0" w:firstColumn="1" w:lastColumn="0" w:noHBand="0" w:noVBand="1"/>
      </w:tblPr>
      <w:tblGrid>
        <w:gridCol w:w="9178"/>
      </w:tblGrid>
      <w:tr w:rsidR="004F0914" w:rsidRPr="00BE063C" w14:paraId="1D124C1D" w14:textId="77777777">
        <w:tc>
          <w:tcPr>
            <w:tcW w:w="0" w:type="auto"/>
            <w:tcMar>
              <w:top w:w="0" w:type="auto"/>
              <w:bottom w:w="0" w:type="auto"/>
            </w:tcMar>
          </w:tcPr>
          <w:p w14:paraId="39737312"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14:paraId="61FEAE74"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7. člen</w:t>
      </w:r>
    </w:p>
    <w:tbl>
      <w:tblPr>
        <w:tblStyle w:val="NormalTablePHPDOCX"/>
        <w:tblW w:w="0" w:type="auto"/>
        <w:tblInd w:w="108" w:type="dxa"/>
        <w:tblLook w:val="04A0" w:firstRow="1" w:lastRow="0" w:firstColumn="1" w:lastColumn="0" w:noHBand="0" w:noVBand="1"/>
      </w:tblPr>
      <w:tblGrid>
        <w:gridCol w:w="9178"/>
      </w:tblGrid>
      <w:tr w:rsidR="004F0914" w:rsidRPr="00BE063C" w14:paraId="21F5284A" w14:textId="77777777">
        <w:tc>
          <w:tcPr>
            <w:tcW w:w="0" w:type="auto"/>
            <w:tcMar>
              <w:top w:w="0" w:type="auto"/>
              <w:bottom w:w="0" w:type="auto"/>
            </w:tcMar>
          </w:tcPr>
          <w:p w14:paraId="027781A5"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bo opravljene storitve plačeval mesečno glede na dejansko opravljene storitve. </w:t>
            </w:r>
          </w:p>
          <w:p w14:paraId="3DB540D4" w14:textId="77777777" w:rsidR="004F0914" w:rsidRPr="00BE063C" w:rsidRDefault="009A5CAF">
            <w:pPr>
              <w:spacing w:before="225" w:after="225"/>
              <w:jc w:val="both"/>
              <w:rPr>
                <w:sz w:val="20"/>
                <w:szCs w:val="20"/>
              </w:rPr>
            </w:pPr>
            <w:r w:rsidRPr="00BE063C">
              <w:rPr>
                <w:rFonts w:ascii="Arial" w:hAnsi="Arial" w:cs="Arial"/>
                <w:color w:val="000000"/>
                <w:sz w:val="20"/>
                <w:szCs w:val="20"/>
              </w:rPr>
              <w:t>V kolikor naročnik računa ne zavrne v roku 8 delovnih dni od prejema, se račun šteje za potrjenega.</w:t>
            </w:r>
          </w:p>
          <w:p w14:paraId="6D84CD19" w14:textId="77777777" w:rsidR="004F0914" w:rsidRPr="00BE063C" w:rsidRDefault="009A5CAF">
            <w:pPr>
              <w:spacing w:before="225" w:after="225"/>
              <w:jc w:val="both"/>
              <w:rPr>
                <w:sz w:val="20"/>
                <w:szCs w:val="20"/>
              </w:rPr>
            </w:pPr>
            <w:r w:rsidRPr="00BE063C">
              <w:rPr>
                <w:rFonts w:ascii="Arial" w:hAnsi="Arial" w:cs="Arial"/>
                <w:color w:val="000000"/>
                <w:sz w:val="20"/>
                <w:szCs w:val="20"/>
              </w:rPr>
              <w:t>Izvajalec izda naročniku račun v osmih (8) dneh po opravljeni storitvi. Izvajalec izstavi račun v elektronski obliki (eRačun) preko spletnega portala UJPnet. Kot uradni prejem računa se šteje datum vnosa računa v sistem UJPnet. </w:t>
            </w:r>
          </w:p>
          <w:p w14:paraId="1ABD1EE3"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se zaveže plačati račun 30. dan od prejema računa na poslovni račun prevoznika. Za zamudo pri plačilu storitev je prevoznik upravičen do zaračunavanja zakonitih zamudnih obresti.</w:t>
            </w:r>
          </w:p>
          <w:p w14:paraId="6456A608"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bo pravilno izstavljen in potrjen račun poravnal na transakcijski račun prevoznika naveden na računu. V primeru, da TRR ni naveden na računu, se plačilo nakaže na prvi račun naveden pri podatkih o prevozniku.</w:t>
            </w:r>
          </w:p>
          <w:p w14:paraId="6B2C6A41"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bo izdane račune in ostale spremljajoče dokumente naročniku pošiljal izključno v elektronski obliki (e-račun)</w:t>
            </w:r>
          </w:p>
        </w:tc>
      </w:tr>
    </w:tbl>
    <w:p w14:paraId="55176F48"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IV. ROK ZA IZVEDBO STORITEV</w:t>
      </w:r>
    </w:p>
    <w:p w14:paraId="7F14F32C"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8. člen</w:t>
      </w:r>
    </w:p>
    <w:tbl>
      <w:tblPr>
        <w:tblStyle w:val="NormalTablePHPDOCX"/>
        <w:tblW w:w="0" w:type="auto"/>
        <w:tblInd w:w="108" w:type="dxa"/>
        <w:tblLook w:val="04A0" w:firstRow="1" w:lastRow="0" w:firstColumn="1" w:lastColumn="0" w:noHBand="0" w:noVBand="1"/>
      </w:tblPr>
      <w:tblGrid>
        <w:gridCol w:w="9178"/>
      </w:tblGrid>
      <w:tr w:rsidR="004F0914" w:rsidRPr="00BE063C" w14:paraId="12892C1D" w14:textId="77777777">
        <w:tc>
          <w:tcPr>
            <w:tcW w:w="0" w:type="auto"/>
            <w:tcMar>
              <w:top w:w="0" w:type="auto"/>
              <w:bottom w:w="0" w:type="auto"/>
            </w:tcMar>
          </w:tcPr>
          <w:p w14:paraId="61C1CCE7" w14:textId="77777777" w:rsidR="004F0914" w:rsidRPr="00BE063C" w:rsidRDefault="009A5CAF">
            <w:pPr>
              <w:spacing w:before="225" w:after="225"/>
              <w:jc w:val="both"/>
              <w:rPr>
                <w:sz w:val="20"/>
                <w:szCs w:val="20"/>
              </w:rPr>
            </w:pPr>
            <w:r w:rsidRPr="00BE063C">
              <w:rPr>
                <w:rFonts w:ascii="Arial" w:hAnsi="Arial" w:cs="Arial"/>
                <w:color w:val="000000"/>
                <w:sz w:val="20"/>
                <w:szCs w:val="20"/>
              </w:rPr>
              <w:t>Pogodba se sklepa od 01.09.2025  do 30.06.2026 oziroma dokler ne bo imel naročnik sklenjene pogodbe za novo obdobje oziroma novo šolsko leto. </w:t>
            </w:r>
          </w:p>
          <w:p w14:paraId="62DEA5BD"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336E0FF4"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9. člen</w:t>
      </w:r>
    </w:p>
    <w:tbl>
      <w:tblPr>
        <w:tblStyle w:val="NormalTablePHPDOCX"/>
        <w:tblW w:w="0" w:type="auto"/>
        <w:tblInd w:w="108" w:type="dxa"/>
        <w:tblLook w:val="04A0" w:firstRow="1" w:lastRow="0" w:firstColumn="1" w:lastColumn="0" w:noHBand="0" w:noVBand="1"/>
      </w:tblPr>
      <w:tblGrid>
        <w:gridCol w:w="9178"/>
      </w:tblGrid>
      <w:tr w:rsidR="004F0914" w:rsidRPr="00BE063C" w14:paraId="2587E6A4" w14:textId="77777777">
        <w:tc>
          <w:tcPr>
            <w:tcW w:w="0" w:type="auto"/>
            <w:tcMar>
              <w:top w:w="0" w:type="auto"/>
              <w:bottom w:w="0" w:type="auto"/>
            </w:tcMar>
          </w:tcPr>
          <w:p w14:paraId="2066DF0E" w14:textId="77777777" w:rsidR="004F0914" w:rsidRPr="00BE063C" w:rsidRDefault="009A5CAF">
            <w:pPr>
              <w:spacing w:before="225" w:after="225"/>
              <w:jc w:val="both"/>
              <w:rPr>
                <w:sz w:val="20"/>
                <w:szCs w:val="20"/>
              </w:rPr>
            </w:pPr>
            <w:r w:rsidRPr="00BE063C">
              <w:rPr>
                <w:rFonts w:ascii="Arial" w:hAnsi="Arial" w:cs="Arial"/>
                <w:color w:val="000000"/>
                <w:sz w:val="20"/>
                <w:szCs w:val="20"/>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69A7F126"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V. DOLŽNOSTI NAROČNIKA</w:t>
      </w:r>
    </w:p>
    <w:p w14:paraId="6ADB3B42"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10. člen</w:t>
      </w:r>
    </w:p>
    <w:tbl>
      <w:tblPr>
        <w:tblStyle w:val="NormalTablePHPDOCX"/>
        <w:tblW w:w="0" w:type="auto"/>
        <w:tblInd w:w="108" w:type="dxa"/>
        <w:tblLook w:val="04A0" w:firstRow="1" w:lastRow="0" w:firstColumn="1" w:lastColumn="0" w:noHBand="0" w:noVBand="1"/>
      </w:tblPr>
      <w:tblGrid>
        <w:gridCol w:w="9178"/>
      </w:tblGrid>
      <w:tr w:rsidR="004F0914" w:rsidRPr="00BE063C" w14:paraId="0BB697ED" w14:textId="77777777">
        <w:tc>
          <w:tcPr>
            <w:tcW w:w="0" w:type="auto"/>
            <w:tcMar>
              <w:top w:w="0" w:type="auto"/>
              <w:bottom w:w="0" w:type="auto"/>
            </w:tcMar>
          </w:tcPr>
          <w:p w14:paraId="777D47DD"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se zavezuje poravnati pogodbeno ceno za pravilno opravljene storitve na podlagi te pogodbe. </w:t>
            </w:r>
          </w:p>
          <w:p w14:paraId="1C3AD0EA" w14:textId="77777777" w:rsidR="004F0914" w:rsidRPr="00BE063C" w:rsidRDefault="009A5CAF">
            <w:pPr>
              <w:spacing w:before="225" w:after="225"/>
              <w:jc w:val="both"/>
              <w:rPr>
                <w:sz w:val="20"/>
                <w:szCs w:val="20"/>
              </w:rPr>
            </w:pPr>
            <w:r w:rsidRPr="00BE063C">
              <w:rPr>
                <w:rFonts w:ascii="Arial" w:hAnsi="Arial" w:cs="Arial"/>
                <w:color w:val="000000"/>
                <w:sz w:val="20"/>
                <w:szCs w:val="20"/>
              </w:rPr>
              <w:lastRenderedPageBreak/>
              <w:t>Naročnik se zavezuje, da bo za nemoteno izvajanje pogodbenih obveznosti prevoznika zagotovil sodelovanje oseb, ki bodo v stiku s prevoznikom.</w:t>
            </w:r>
          </w:p>
          <w:p w14:paraId="176D5C94" w14:textId="77777777" w:rsidR="004F0914" w:rsidRPr="00BE063C" w:rsidRDefault="009A5CAF">
            <w:pPr>
              <w:spacing w:before="225" w:after="225"/>
              <w:jc w:val="both"/>
              <w:rPr>
                <w:sz w:val="20"/>
                <w:szCs w:val="20"/>
              </w:rPr>
            </w:pPr>
            <w:r w:rsidRPr="00BE063C">
              <w:rPr>
                <w:rFonts w:ascii="Arial" w:hAnsi="Arial" w:cs="Arial"/>
                <w:color w:val="000000"/>
                <w:sz w:val="20"/>
                <w:szCs w:val="20"/>
              </w:rPr>
              <w:t xml:space="preserve">Naročnik si pridržuje pravico do spremembe linij in voznih redov, če se spremenijo potrebe posamezne šole oziroma zavoda. V kolikor pride do spremembe obsega javnega naročila, se kot ponudbene oziroma pogodbene cene upoštevajo cene na polni prevoženi kilometer glede na število kilometrov, kot so podane v ponudbi prevoznika za javno naročilo z naslovom:IZVAJANJE PREVOZOV ŠOLSKIH  OTROK IZ OBČINE ČRNA NA KOROŠKEM V ŠOLSKEM LETU 2025/2026 , ki je bilo objavljeno na Portalu javnih naročil dne _ _ _ _ _ _ _ _ _ </w:t>
            </w:r>
            <w:r w:rsidRPr="00BE063C">
              <w:rPr>
                <w:rFonts w:ascii="Arial" w:hAnsi="Arial" w:cs="Arial"/>
                <w:color w:val="000000"/>
                <w:sz w:val="20"/>
                <w:szCs w:val="20"/>
              </w:rPr>
              <w:t>_ _  pod številko _ _ _ _ _ _ _ _ _ _  _. 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w:t>
            </w:r>
            <w:r w:rsidRPr="00BE063C">
              <w:rPr>
                <w:rFonts w:ascii="Arial" w:hAnsi="Arial" w:cs="Arial"/>
                <w:color w:val="000000"/>
                <w:sz w:val="20"/>
                <w:szCs w:val="20"/>
              </w:rPr>
              <w:t>rina upošteva najkrajša možna pot od začetnega postajališča do šole oziroma zavoda. Obravnavno kilometrino bosta naročnik in prevoznik ugotovila skupaj na ogledu. </w:t>
            </w:r>
          </w:p>
          <w:p w14:paraId="59855CC0" w14:textId="77777777" w:rsidR="004F0914" w:rsidRPr="00BE063C" w:rsidRDefault="009A5CAF">
            <w:pPr>
              <w:spacing w:before="225" w:after="225"/>
              <w:jc w:val="both"/>
              <w:rPr>
                <w:sz w:val="20"/>
                <w:szCs w:val="20"/>
              </w:rPr>
            </w:pPr>
            <w:r w:rsidRPr="00BE063C">
              <w:rPr>
                <w:rFonts w:ascii="Arial" w:hAnsi="Arial" w:cs="Arial"/>
                <w:color w:val="000000"/>
                <w:sz w:val="20"/>
                <w:szCs w:val="20"/>
              </w:rPr>
              <w:t>Vsako povečanje obsega predmeta pogodbe bosta naročnik in prevoznik uredila z dodatkom k pogodbi.</w:t>
            </w:r>
          </w:p>
          <w:p w14:paraId="6C441A6C"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76EF07C8"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lastRenderedPageBreak/>
        <w:t>11. člen</w:t>
      </w:r>
    </w:p>
    <w:tbl>
      <w:tblPr>
        <w:tblStyle w:val="NormalTablePHPDOCX"/>
        <w:tblW w:w="0" w:type="auto"/>
        <w:tblInd w:w="108" w:type="dxa"/>
        <w:tblLook w:val="04A0" w:firstRow="1" w:lastRow="0" w:firstColumn="1" w:lastColumn="0" w:noHBand="0" w:noVBand="1"/>
      </w:tblPr>
      <w:tblGrid>
        <w:gridCol w:w="8991"/>
      </w:tblGrid>
      <w:tr w:rsidR="004F0914" w:rsidRPr="00BE063C" w14:paraId="6B52192F" w14:textId="77777777">
        <w:tc>
          <w:tcPr>
            <w:tcW w:w="0" w:type="auto"/>
            <w:tcMar>
              <w:top w:w="0" w:type="auto"/>
              <w:bottom w:w="0" w:type="auto"/>
            </w:tcMar>
          </w:tcPr>
          <w:p w14:paraId="4B0A75B2" w14:textId="77777777" w:rsidR="004F0914" w:rsidRPr="00BE063C" w:rsidRDefault="009A5CAF">
            <w:pPr>
              <w:spacing w:before="225" w:after="225"/>
              <w:jc w:val="both"/>
              <w:rPr>
                <w:sz w:val="20"/>
                <w:szCs w:val="20"/>
              </w:rPr>
            </w:pPr>
            <w:r w:rsidRPr="00BE063C">
              <w:rPr>
                <w:rFonts w:ascii="Arial" w:hAnsi="Arial" w:cs="Arial"/>
                <w:color w:val="000000"/>
                <w:sz w:val="20"/>
                <w:szCs w:val="20"/>
              </w:rPr>
              <w:t>Skrbnik pogodbe za naročnika:direktorica občinske uprave Irena Nagernik, irena.nagernik@crna.si </w:t>
            </w:r>
          </w:p>
        </w:tc>
      </w:tr>
    </w:tbl>
    <w:p w14:paraId="479D1304"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12. člen</w:t>
      </w:r>
    </w:p>
    <w:tbl>
      <w:tblPr>
        <w:tblStyle w:val="NormalTablePHPDOCX"/>
        <w:tblW w:w="0" w:type="auto"/>
        <w:tblInd w:w="108" w:type="dxa"/>
        <w:tblLook w:val="04A0" w:firstRow="1" w:lastRow="0" w:firstColumn="1" w:lastColumn="0" w:noHBand="0" w:noVBand="1"/>
      </w:tblPr>
      <w:tblGrid>
        <w:gridCol w:w="9178"/>
      </w:tblGrid>
      <w:tr w:rsidR="004F0914" w:rsidRPr="00BE063C" w14:paraId="4A56D8B7" w14:textId="77777777">
        <w:tc>
          <w:tcPr>
            <w:tcW w:w="0" w:type="auto"/>
            <w:tcMar>
              <w:top w:w="0" w:type="auto"/>
              <w:bottom w:w="0" w:type="auto"/>
            </w:tcMar>
          </w:tcPr>
          <w:p w14:paraId="6FEF4C81"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00C4B508"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VI. DOLŽNOSTI PREVOZNIKA</w:t>
      </w:r>
    </w:p>
    <w:p w14:paraId="1561B180"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13. člen</w:t>
      </w:r>
    </w:p>
    <w:tbl>
      <w:tblPr>
        <w:tblStyle w:val="NormalTablePHPDOCX"/>
        <w:tblW w:w="0" w:type="auto"/>
        <w:tblInd w:w="108" w:type="dxa"/>
        <w:tblLook w:val="04A0" w:firstRow="1" w:lastRow="0" w:firstColumn="1" w:lastColumn="0" w:noHBand="0" w:noVBand="1"/>
      </w:tblPr>
      <w:tblGrid>
        <w:gridCol w:w="9178"/>
      </w:tblGrid>
      <w:tr w:rsidR="004F0914" w:rsidRPr="00BE063C" w14:paraId="4AE32738" w14:textId="77777777">
        <w:tc>
          <w:tcPr>
            <w:tcW w:w="0" w:type="auto"/>
            <w:tcMar>
              <w:top w:w="0" w:type="auto"/>
              <w:bottom w:w="0" w:type="auto"/>
            </w:tcMar>
          </w:tcPr>
          <w:p w14:paraId="5FE33AD0"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2B543590"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obvezuje, da bo izpolnil predmet te pogodbe, v skladu s pogoji iz razpisne dokumentacije v dogovorjeni količini, kvaliteti in rokih.</w:t>
            </w:r>
          </w:p>
          <w:p w14:paraId="589797FF" w14:textId="77777777" w:rsidR="004F0914" w:rsidRPr="00BE063C" w:rsidRDefault="009A5CAF">
            <w:pPr>
              <w:spacing w:before="225" w:after="225"/>
              <w:jc w:val="both"/>
              <w:rPr>
                <w:sz w:val="20"/>
                <w:szCs w:val="20"/>
              </w:rPr>
            </w:pPr>
            <w:r w:rsidRPr="00BE063C">
              <w:rPr>
                <w:rFonts w:ascii="Arial" w:hAnsi="Arial" w:cs="Arial"/>
                <w:color w:val="000000"/>
                <w:sz w:val="20"/>
                <w:szCs w:val="20"/>
              </w:rPr>
              <w:t>Kakovost storitev mora ustrezati obstoječim standardom in pogojem iz razpisne dokumentacije.</w:t>
            </w:r>
          </w:p>
          <w:p w14:paraId="4AAF04CD"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je dolžan opravljati prevoze v skladu s predpisi, ki urejajo to področje, in zavarovati otroke proti morebitnim poškodbam, ki bi jih utrpeli v primeru nesreče.</w:t>
            </w:r>
          </w:p>
          <w:p w14:paraId="37580D48"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zavezuje, da bo v primeru okvare vozila med vožnjo oziroma v času, ko bi moral vožnjo opraviti, na lastne stroške poskrbel za drugo vozilo in morebitno škodo, ki bi s tem nastala, naročniku na njegovo zahtevo tudi poravnal.</w:t>
            </w:r>
          </w:p>
          <w:p w14:paraId="480250B5" w14:textId="77777777" w:rsidR="004F0914" w:rsidRPr="00BE063C" w:rsidRDefault="009A5CAF">
            <w:pPr>
              <w:spacing w:before="225" w:after="225"/>
              <w:jc w:val="both"/>
              <w:rPr>
                <w:sz w:val="20"/>
                <w:szCs w:val="20"/>
              </w:rPr>
            </w:pPr>
            <w:r w:rsidRPr="00BE063C">
              <w:rPr>
                <w:rFonts w:ascii="Arial" w:hAnsi="Arial" w:cs="Arial"/>
                <w:color w:val="000000"/>
                <w:sz w:val="20"/>
                <w:szCs w:val="20"/>
              </w:rPr>
              <w:lastRenderedPageBreak/>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r w:rsidRPr="00BE063C">
              <w:rPr>
                <w:rFonts w:ascii="Arial" w:hAnsi="Arial" w:cs="Arial"/>
                <w:color w:val="000000"/>
                <w:sz w:val="20"/>
                <w:szCs w:val="20"/>
              </w:rPr>
              <w:br/>
              <w:t>Prevoznik je dolžan poskrbeti, da je vozilo vedno čisto in urejeno.</w:t>
            </w:r>
          </w:p>
          <w:p w14:paraId="1BDF0985"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567CFE05" w14:textId="77777777" w:rsidR="004F0914" w:rsidRPr="00BE063C" w:rsidRDefault="009A5CAF">
            <w:pPr>
              <w:spacing w:before="225" w:after="225"/>
              <w:jc w:val="both"/>
              <w:rPr>
                <w:sz w:val="20"/>
                <w:szCs w:val="20"/>
              </w:rPr>
            </w:pPr>
            <w:r w:rsidRPr="00BE063C">
              <w:rPr>
                <w:rFonts w:ascii="Arial" w:hAnsi="Arial" w:cs="Arial"/>
                <w:color w:val="000000"/>
                <w:sz w:val="20"/>
                <w:szCs w:val="20"/>
              </w:rPr>
              <w:t>Med opravljanjem storitev prevoza otrok, ki je predmet te pogodbe, mora prevoznik poskrbeti, da je na ustreznem mestu v vozilu nameščena ta prevozna pogodba in seznam potnikov, pri čemer prevoznik informacij o seznamu potnikov ne sme namestiti na tako mesto, da bi imele omogočen vpogled v le te tudi tretje osebe, ki za to niso pooblaščene. </w:t>
            </w:r>
          </w:p>
          <w:p w14:paraId="1429E354"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prav tako zaveže, da bo zagotavljal vse pogoje za nemoteno izvajanje storitve (upoštevanje prometne ureditve, posebnosti vozišč, naselij ter možnosti ustavljanja in srečevanja vozil).</w:t>
            </w:r>
          </w:p>
          <w:p w14:paraId="2602DB5E"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potrebe po spremembi od dogovorjene organizacije šolskih prevozov zaradi športnega dne,</w:t>
            </w:r>
            <w:r w:rsidRPr="00BE063C">
              <w:rPr>
                <w:rFonts w:ascii="Arial" w:hAnsi="Arial" w:cs="Arial"/>
                <w:color w:val="000000"/>
                <w:sz w:val="20"/>
                <w:szCs w:val="20"/>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56A6746C"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zaveže da bo imel za celoten čas veljavnosti te pogodbe sklenjeno zavarovanje potnikov v javnem prometu in zavarovanje avtomobilske odgovornosti v skladu z Zakonom o obveznih zavarovanjih v prometu. </w:t>
            </w:r>
          </w:p>
          <w:p w14:paraId="4ACD33D1"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3D49B7EF"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02231F3" w14:textId="77777777" w:rsidR="004F0914" w:rsidRPr="00BE063C" w:rsidRDefault="009A5CAF">
            <w:pPr>
              <w:spacing w:before="225" w:after="225"/>
              <w:jc w:val="both"/>
              <w:rPr>
                <w:sz w:val="20"/>
                <w:szCs w:val="20"/>
              </w:rPr>
            </w:pPr>
            <w:r w:rsidRPr="00BE063C">
              <w:rPr>
                <w:rFonts w:ascii="Arial" w:hAnsi="Arial" w:cs="Arial"/>
                <w:color w:val="000000"/>
                <w:sz w:val="20"/>
                <w:szCs w:val="20"/>
              </w:rPr>
              <w:t>Za škodo, ki nastane zaradi zamude ali prekinitve prevoza, prevoznik ne odgovarja, če dokaže, da je škoda nastala brez njegove krivde.</w:t>
            </w:r>
          </w:p>
        </w:tc>
      </w:tr>
    </w:tbl>
    <w:p w14:paraId="0764776C"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lastRenderedPageBreak/>
        <w:t>14. člen</w:t>
      </w:r>
    </w:p>
    <w:tbl>
      <w:tblPr>
        <w:tblStyle w:val="NormalTablePHPDOCX"/>
        <w:tblW w:w="0" w:type="auto"/>
        <w:tblInd w:w="108" w:type="dxa"/>
        <w:tblLook w:val="04A0" w:firstRow="1" w:lastRow="0" w:firstColumn="1" w:lastColumn="0" w:noHBand="0" w:noVBand="1"/>
      </w:tblPr>
      <w:tblGrid>
        <w:gridCol w:w="9178"/>
      </w:tblGrid>
      <w:tr w:rsidR="004F0914" w:rsidRPr="00BE063C" w14:paraId="02A66D02" w14:textId="77777777">
        <w:tc>
          <w:tcPr>
            <w:tcW w:w="0" w:type="auto"/>
            <w:tcMar>
              <w:top w:w="0" w:type="auto"/>
              <w:bottom w:w="0" w:type="auto"/>
            </w:tcMar>
          </w:tcPr>
          <w:p w14:paraId="3446292D" w14:textId="77777777" w:rsidR="004F0914" w:rsidRPr="00BE063C" w:rsidRDefault="009A5CAF">
            <w:pPr>
              <w:spacing w:before="225" w:after="225"/>
              <w:jc w:val="both"/>
              <w:rPr>
                <w:sz w:val="20"/>
                <w:szCs w:val="20"/>
              </w:rPr>
            </w:pPr>
            <w:r w:rsidRPr="00BE063C">
              <w:rPr>
                <w:rFonts w:ascii="Arial" w:hAnsi="Arial" w:cs="Arial"/>
                <w:color w:val="000000"/>
                <w:sz w:val="20"/>
                <w:szCs w:val="20"/>
              </w:rPr>
              <w:t>Skrbnik pogodbe za prevoznika: _ _ _ _ _ _ _ _ _ _ _ _ _ _ _ _ _ _ _ _ _ _ _ _ _ _ _ _ _ [ime, priimek, funkcija, kontaktni podatki]</w:t>
            </w:r>
          </w:p>
        </w:tc>
      </w:tr>
    </w:tbl>
    <w:p w14:paraId="45B0880B"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15. člen</w:t>
      </w:r>
    </w:p>
    <w:tbl>
      <w:tblPr>
        <w:tblStyle w:val="NormalTablePHPDOCX"/>
        <w:tblW w:w="0" w:type="auto"/>
        <w:tblInd w:w="108" w:type="dxa"/>
        <w:tblLook w:val="04A0" w:firstRow="1" w:lastRow="0" w:firstColumn="1" w:lastColumn="0" w:noHBand="0" w:noVBand="1"/>
      </w:tblPr>
      <w:tblGrid>
        <w:gridCol w:w="9178"/>
      </w:tblGrid>
      <w:tr w:rsidR="004F0914" w:rsidRPr="00BE063C" w14:paraId="1B6798BF" w14:textId="77777777">
        <w:tc>
          <w:tcPr>
            <w:tcW w:w="0" w:type="auto"/>
            <w:tcMar>
              <w:top w:w="0" w:type="auto"/>
              <w:bottom w:w="0" w:type="auto"/>
            </w:tcMar>
          </w:tcPr>
          <w:p w14:paraId="205FEF2F" w14:textId="77777777" w:rsidR="004F0914" w:rsidRPr="00BE063C" w:rsidRDefault="009A5CAF">
            <w:pPr>
              <w:spacing w:before="225" w:after="225"/>
              <w:jc w:val="both"/>
              <w:rPr>
                <w:sz w:val="20"/>
                <w:szCs w:val="20"/>
              </w:rPr>
            </w:pPr>
            <w:r w:rsidRPr="00BE063C">
              <w:rPr>
                <w:rFonts w:ascii="Arial" w:hAnsi="Arial" w:cs="Arial"/>
                <w:color w:val="000000"/>
                <w:sz w:val="20"/>
                <w:szCs w:val="20"/>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w:t>
            </w:r>
            <w:r w:rsidRPr="00BE063C">
              <w:rPr>
                <w:rFonts w:ascii="Arial" w:hAnsi="Arial" w:cs="Arial"/>
                <w:color w:val="000000"/>
                <w:sz w:val="20"/>
                <w:szCs w:val="20"/>
              </w:rPr>
              <w:t>dene storitve, ki jih je na podlagi takšne komunikacije opravila druga stranka.</w:t>
            </w:r>
          </w:p>
        </w:tc>
      </w:tr>
    </w:tbl>
    <w:p w14:paraId="705B937A"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16. člen</w:t>
      </w:r>
    </w:p>
    <w:tbl>
      <w:tblPr>
        <w:tblStyle w:val="NormalTablePHPDOCX"/>
        <w:tblW w:w="0" w:type="auto"/>
        <w:tblInd w:w="108" w:type="dxa"/>
        <w:tblLook w:val="04A0" w:firstRow="1" w:lastRow="0" w:firstColumn="1" w:lastColumn="0" w:noHBand="0" w:noVBand="1"/>
      </w:tblPr>
      <w:tblGrid>
        <w:gridCol w:w="9178"/>
      </w:tblGrid>
      <w:tr w:rsidR="004F0914" w:rsidRPr="00BE063C" w14:paraId="18BE4EE6" w14:textId="77777777">
        <w:tc>
          <w:tcPr>
            <w:tcW w:w="0" w:type="auto"/>
            <w:tcMar>
              <w:top w:w="0" w:type="auto"/>
              <w:bottom w:w="0" w:type="auto"/>
            </w:tcMar>
          </w:tcPr>
          <w:p w14:paraId="0435A317" w14:textId="77777777" w:rsidR="004F0914" w:rsidRPr="00BE063C" w:rsidRDefault="009A5CAF">
            <w:pPr>
              <w:spacing w:before="225" w:after="225"/>
              <w:jc w:val="both"/>
              <w:rPr>
                <w:sz w:val="20"/>
                <w:szCs w:val="20"/>
              </w:rPr>
            </w:pPr>
            <w:r w:rsidRPr="00BE063C">
              <w:rPr>
                <w:rFonts w:ascii="Arial" w:hAnsi="Arial" w:cs="Arial"/>
                <w:color w:val="000000"/>
                <w:sz w:val="20"/>
                <w:szCs w:val="20"/>
              </w:rPr>
              <w:lastRenderedPageBreak/>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w:t>
            </w:r>
            <w:r w:rsidRPr="00BE063C">
              <w:rPr>
                <w:rFonts w:ascii="Arial" w:hAnsi="Arial" w:cs="Arial"/>
                <w:color w:val="000000"/>
                <w:sz w:val="20"/>
                <w:szCs w:val="20"/>
              </w:rPr>
              <w:t>ezakrivljeno škodo.</w:t>
            </w:r>
          </w:p>
        </w:tc>
      </w:tr>
    </w:tbl>
    <w:p w14:paraId="57E5811B"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17. člen</w:t>
      </w:r>
    </w:p>
    <w:tbl>
      <w:tblPr>
        <w:tblStyle w:val="NormalTablePHPDOCX"/>
        <w:tblW w:w="0" w:type="auto"/>
        <w:tblInd w:w="108" w:type="dxa"/>
        <w:tblLook w:val="04A0" w:firstRow="1" w:lastRow="0" w:firstColumn="1" w:lastColumn="0" w:noHBand="0" w:noVBand="1"/>
      </w:tblPr>
      <w:tblGrid>
        <w:gridCol w:w="9178"/>
      </w:tblGrid>
      <w:tr w:rsidR="004F0914" w:rsidRPr="00BE063C" w14:paraId="24882E0C" w14:textId="77777777">
        <w:tc>
          <w:tcPr>
            <w:tcW w:w="0" w:type="auto"/>
            <w:tcMar>
              <w:top w:w="0" w:type="auto"/>
              <w:bottom w:w="0" w:type="auto"/>
            </w:tcMar>
          </w:tcPr>
          <w:p w14:paraId="1A96C174"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175B50F6"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VII. PODIZVAJALCI</w:t>
      </w:r>
    </w:p>
    <w:p w14:paraId="253DB59A"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18. člen</w:t>
      </w:r>
    </w:p>
    <w:tbl>
      <w:tblPr>
        <w:tblStyle w:val="NormalTablePHPDOCX"/>
        <w:tblW w:w="0" w:type="auto"/>
        <w:tblInd w:w="108" w:type="dxa"/>
        <w:tblLook w:val="04A0" w:firstRow="1" w:lastRow="0" w:firstColumn="1" w:lastColumn="0" w:noHBand="0" w:noVBand="1"/>
      </w:tblPr>
      <w:tblGrid>
        <w:gridCol w:w="9178"/>
      </w:tblGrid>
      <w:tr w:rsidR="004F0914" w:rsidRPr="00BE063C" w14:paraId="4505AA95" w14:textId="77777777">
        <w:tc>
          <w:tcPr>
            <w:tcW w:w="0" w:type="auto"/>
            <w:tcMar>
              <w:top w:w="0" w:type="auto"/>
              <w:bottom w:w="0" w:type="auto"/>
            </w:tcMar>
          </w:tcPr>
          <w:p w14:paraId="4B6C8C51" w14:textId="77777777" w:rsidR="004F0914" w:rsidRPr="00BE063C" w:rsidRDefault="009A5CAF">
            <w:pPr>
              <w:spacing w:before="225" w:after="225"/>
              <w:jc w:val="both"/>
              <w:rPr>
                <w:sz w:val="20"/>
                <w:szCs w:val="20"/>
              </w:rPr>
            </w:pPr>
            <w:r w:rsidRPr="00BE063C">
              <w:rPr>
                <w:rFonts w:ascii="Arial" w:hAnsi="Arial" w:cs="Arial"/>
                <w:color w:val="000000"/>
                <w:sz w:val="20"/>
                <w:szCs w:val="20"/>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F0914" w:rsidRPr="00BE063C" w14:paraId="4664904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4FE22F"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9A4E7FB" w14:textId="77777777" w:rsidR="004F0914" w:rsidRPr="00BE063C" w:rsidRDefault="004F0914">
                  <w:pPr>
                    <w:rPr>
                      <w:sz w:val="20"/>
                      <w:szCs w:val="20"/>
                    </w:rPr>
                  </w:pPr>
                </w:p>
              </w:tc>
            </w:tr>
            <w:tr w:rsidR="004F0914" w:rsidRPr="00BE063C" w14:paraId="491FD24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FEE20F"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F332820"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Opis del, ki jih bo izvedel podizvajalec:</w:t>
                  </w:r>
                </w:p>
                <w:p w14:paraId="289722D3"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končne ponudbe vrednosti, ki jo bo izvedel podizvajalec: ____</w:t>
                  </w:r>
                </w:p>
              </w:tc>
            </w:tr>
            <w:tr w:rsidR="004F0914" w:rsidRPr="00BE063C" w14:paraId="7C33D77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D25DD5"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669A21" w14:textId="77777777" w:rsidR="004F0914" w:rsidRPr="00BE063C" w:rsidRDefault="004F0914">
                  <w:pPr>
                    <w:rPr>
                      <w:sz w:val="20"/>
                      <w:szCs w:val="20"/>
                    </w:rPr>
                  </w:pPr>
                </w:p>
              </w:tc>
            </w:tr>
            <w:tr w:rsidR="004F0914" w:rsidRPr="00BE063C" w14:paraId="28E7E6F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DD5388" w14:textId="77777777" w:rsidR="004F0914" w:rsidRPr="00BE063C" w:rsidRDefault="009A5CAF">
                  <w:pPr>
                    <w:jc w:val="right"/>
                    <w:rPr>
                      <w:sz w:val="20"/>
                      <w:szCs w:val="20"/>
                    </w:rPr>
                  </w:pPr>
                  <w:r w:rsidRPr="00BE063C">
                    <w:rPr>
                      <w:rFonts w:ascii="Arial" w:hAnsi="Arial" w:cs="Arial"/>
                      <w:b/>
                      <w:bCs/>
                      <w:color w:val="000000"/>
                      <w:position w:val="-2"/>
                      <w:sz w:val="20"/>
                      <w:szCs w:val="20"/>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4DA72E2"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Opis del, ki jih bo izvedel podizvajalec:</w:t>
                  </w:r>
                </w:p>
                <w:p w14:paraId="6B75FFEC" w14:textId="77777777" w:rsidR="004F0914" w:rsidRPr="00BE063C" w:rsidRDefault="009A5CAF">
                  <w:pPr>
                    <w:spacing w:before="135" w:after="135"/>
                    <w:jc w:val="both"/>
                    <w:textAlignment w:val="center"/>
                    <w:rPr>
                      <w:sz w:val="20"/>
                      <w:szCs w:val="20"/>
                    </w:rPr>
                  </w:pPr>
                  <w:r w:rsidRPr="00BE063C">
                    <w:rPr>
                      <w:rFonts w:ascii="Arial" w:hAnsi="Arial" w:cs="Arial"/>
                      <w:color w:val="000000"/>
                      <w:position w:val="-2"/>
                      <w:sz w:val="20"/>
                      <w:szCs w:val="20"/>
                    </w:rPr>
                    <w:t>% končne ponudbe vrednosti, ki jo bo izvedel podizvajalec: ____</w:t>
                  </w:r>
                </w:p>
              </w:tc>
            </w:tr>
          </w:tbl>
          <w:p w14:paraId="639355BC" w14:textId="77777777" w:rsidR="004F0914" w:rsidRPr="00BE063C" w:rsidRDefault="004F0914">
            <w:pPr>
              <w:rPr>
                <w:sz w:val="20"/>
                <w:szCs w:val="20"/>
              </w:rPr>
            </w:pPr>
          </w:p>
          <w:p w14:paraId="264CF141" w14:textId="77777777" w:rsidR="004F0914" w:rsidRPr="00BE063C" w:rsidRDefault="009A5CAF">
            <w:pPr>
              <w:spacing w:before="225" w:after="225"/>
              <w:jc w:val="both"/>
              <w:rPr>
                <w:sz w:val="20"/>
                <w:szCs w:val="20"/>
              </w:rPr>
            </w:pPr>
            <w:r w:rsidRPr="00BE063C">
              <w:rPr>
                <w:rFonts w:ascii="Arial" w:hAnsi="Arial" w:cs="Arial"/>
                <w:color w:val="000000"/>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14:paraId="70D009ED" w14:textId="77777777" w:rsidR="004F0914" w:rsidRPr="00BE063C" w:rsidRDefault="009A5CAF">
            <w:pPr>
              <w:spacing w:before="225" w:after="225"/>
              <w:jc w:val="both"/>
              <w:rPr>
                <w:sz w:val="20"/>
                <w:szCs w:val="20"/>
              </w:rPr>
            </w:pPr>
            <w:r w:rsidRPr="00BE063C">
              <w:rPr>
                <w:rFonts w:ascii="Arial" w:hAnsi="Arial" w:cs="Arial"/>
                <w:color w:val="000000"/>
                <w:sz w:val="20"/>
                <w:szCs w:val="2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4F0914" w:rsidRPr="00BE063C" w14:paraId="7705CCA5" w14:textId="77777777">
              <w:tc>
                <w:tcPr>
                  <w:tcW w:w="0" w:type="auto"/>
                  <w:tcMar>
                    <w:top w:w="0" w:type="auto"/>
                    <w:bottom w:w="0" w:type="auto"/>
                  </w:tcMar>
                </w:tcPr>
                <w:p w14:paraId="7819B597" w14:textId="77777777" w:rsidR="004F0914" w:rsidRPr="00BE063C" w:rsidRDefault="009A5CAF">
                  <w:pPr>
                    <w:numPr>
                      <w:ilvl w:val="0"/>
                      <w:numId w:val="30"/>
                    </w:numPr>
                    <w:jc w:val="both"/>
                    <w:rPr>
                      <w:rFonts w:ascii="Arial" w:hAnsi="Arial" w:cs="Arial"/>
                      <w:color w:val="000000"/>
                      <w:sz w:val="20"/>
                      <w:szCs w:val="20"/>
                    </w:rPr>
                  </w:pPr>
                  <w:r w:rsidRPr="00BE063C">
                    <w:rPr>
                      <w:rFonts w:ascii="Arial" w:hAnsi="Arial" w:cs="Arial"/>
                      <w:color w:val="000000"/>
                      <w:sz w:val="20"/>
                      <w:szCs w:val="20"/>
                    </w:rPr>
                    <w:t>glavni izvajalec s podpisom te pogodbe pooblašča naročnika, da na podlagi potrjenega računa oziroma situacije s strani glavnega izvajalca neposredno plačuje podizvajalcu,</w:t>
                  </w:r>
                </w:p>
                <w:p w14:paraId="0D5862A9" w14:textId="77777777" w:rsidR="004F0914" w:rsidRPr="00BE063C" w:rsidRDefault="009A5CAF">
                  <w:pPr>
                    <w:numPr>
                      <w:ilvl w:val="0"/>
                      <w:numId w:val="30"/>
                    </w:numPr>
                    <w:jc w:val="both"/>
                    <w:rPr>
                      <w:rFonts w:ascii="Arial" w:hAnsi="Arial" w:cs="Arial"/>
                      <w:color w:val="000000"/>
                      <w:sz w:val="20"/>
                      <w:szCs w:val="20"/>
                    </w:rPr>
                  </w:pPr>
                  <w:r w:rsidRPr="00BE063C">
                    <w:rPr>
                      <w:rFonts w:ascii="Arial" w:hAnsi="Arial" w:cs="Arial"/>
                      <w:color w:val="000000"/>
                      <w:sz w:val="20"/>
                      <w:szCs w:val="20"/>
                    </w:rPr>
                    <w:t>je podizvajalec dolžan najkasneje z izstavitvijo prvega računa predložiti soglasje, na podlagi katerega naročnik namesto ponudnika poravna podizvajalčevo terjatev do ponudnika, </w:t>
                  </w:r>
                </w:p>
                <w:p w14:paraId="12CDAA2A" w14:textId="77777777" w:rsidR="004F0914" w:rsidRPr="00BE063C" w:rsidRDefault="009A5CAF">
                  <w:pPr>
                    <w:numPr>
                      <w:ilvl w:val="0"/>
                      <w:numId w:val="30"/>
                    </w:numPr>
                    <w:jc w:val="both"/>
                    <w:rPr>
                      <w:rFonts w:ascii="Arial" w:hAnsi="Arial" w:cs="Arial"/>
                      <w:color w:val="000000"/>
                      <w:sz w:val="20"/>
                      <w:szCs w:val="20"/>
                    </w:rPr>
                  </w:pPr>
                  <w:r w:rsidRPr="00BE063C">
                    <w:rPr>
                      <w:rFonts w:ascii="Arial" w:hAnsi="Arial" w:cs="Arial"/>
                      <w:color w:val="000000"/>
                      <w:sz w:val="20"/>
                      <w:szCs w:val="20"/>
                    </w:rPr>
                    <w:t>glavni izvajalec svojemu računu ali situaciji priložiti račun ali situacijo podizvajalca, ki ga je predhodno potrdil.</w:t>
                  </w:r>
                </w:p>
              </w:tc>
            </w:tr>
          </w:tbl>
          <w:p w14:paraId="3488C968" w14:textId="77777777" w:rsidR="004F0914" w:rsidRPr="00BE063C" w:rsidRDefault="004F0914">
            <w:pPr>
              <w:rPr>
                <w:sz w:val="20"/>
                <w:szCs w:val="20"/>
              </w:rPr>
            </w:pPr>
          </w:p>
          <w:p w14:paraId="7EA3712C" w14:textId="77777777" w:rsidR="004F0914" w:rsidRPr="00BE063C" w:rsidRDefault="009A5CAF">
            <w:pPr>
              <w:spacing w:before="225" w:after="225"/>
              <w:jc w:val="both"/>
              <w:rPr>
                <w:sz w:val="20"/>
                <w:szCs w:val="20"/>
              </w:rPr>
            </w:pPr>
            <w:r w:rsidRPr="00BE063C">
              <w:rPr>
                <w:rFonts w:ascii="Arial" w:hAnsi="Arial" w:cs="Arial"/>
                <w:color w:val="000000"/>
                <w:sz w:val="20"/>
                <w:szCs w:val="20"/>
              </w:rPr>
              <w:t>Zgolj ob izpolnitvi vseh pogojev iz predhodnega odstavka, je naročnik obvezan izvršiti neposredno plačilo podizvajalcu. </w:t>
            </w:r>
          </w:p>
          <w:p w14:paraId="5F398F62" w14:textId="77777777" w:rsidR="004F0914" w:rsidRPr="00BE063C" w:rsidRDefault="009A5CAF">
            <w:pPr>
              <w:spacing w:before="225" w:after="225"/>
              <w:jc w:val="both"/>
              <w:rPr>
                <w:sz w:val="20"/>
                <w:szCs w:val="20"/>
              </w:rPr>
            </w:pPr>
            <w:r w:rsidRPr="00BE063C">
              <w:rPr>
                <w:rFonts w:ascii="Arial" w:hAnsi="Arial" w:cs="Arial"/>
                <w:color w:val="000000"/>
                <w:sz w:val="20"/>
                <w:szCs w:val="20"/>
              </w:rPr>
              <w:lastRenderedPageBreak/>
              <w:t>Plačila podizvajalcem se izvedejo v rokih in na enak način kot velja za plačila izvajalcu.</w:t>
            </w:r>
          </w:p>
          <w:p w14:paraId="3E3E79BE" w14:textId="77777777" w:rsidR="004F0914" w:rsidRPr="00BE063C" w:rsidRDefault="009A5CAF">
            <w:pPr>
              <w:spacing w:before="225" w:after="225"/>
              <w:jc w:val="both"/>
              <w:rPr>
                <w:sz w:val="20"/>
                <w:szCs w:val="20"/>
              </w:rPr>
            </w:pPr>
            <w:r w:rsidRPr="00BE063C">
              <w:rPr>
                <w:rFonts w:ascii="Arial" w:hAnsi="Arial" w:cs="Arial"/>
                <w:color w:val="000000"/>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DD15160"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w:t>
            </w:r>
            <w:r w:rsidRPr="00BE063C">
              <w:rPr>
                <w:rFonts w:ascii="Arial" w:hAnsi="Arial" w:cs="Arial"/>
                <w:color w:val="000000"/>
                <w:sz w:val="20"/>
                <w:szCs w:val="20"/>
              </w:rPr>
              <w:t>olnjuje pogojev, ki jih je postavil naročnik v dokumentaciji v zvezi z oddajo javnega naročila. Naročnik bo o morebitni zavrnitvi novega podizvajalca obvestiti izvajalca najpozneje v desetih dneh od prejema predloga.</w:t>
            </w:r>
          </w:p>
          <w:p w14:paraId="622BCA88" w14:textId="77777777" w:rsidR="004F0914" w:rsidRPr="00BE063C" w:rsidRDefault="009A5CAF">
            <w:pPr>
              <w:spacing w:before="225" w:after="225"/>
              <w:jc w:val="both"/>
              <w:rPr>
                <w:sz w:val="20"/>
                <w:szCs w:val="20"/>
              </w:rPr>
            </w:pPr>
            <w:r w:rsidRPr="00BE063C">
              <w:rPr>
                <w:rFonts w:ascii="Arial" w:hAnsi="Arial" w:cs="Arial"/>
                <w:color w:val="000000"/>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w:t>
            </w:r>
            <w:r w:rsidRPr="00BE063C">
              <w:rPr>
                <w:rFonts w:ascii="Arial" w:hAnsi="Arial" w:cs="Arial"/>
                <w:color w:val="000000"/>
                <w:sz w:val="20"/>
                <w:szCs w:val="20"/>
              </w:rPr>
              <w:t>itev iz postopkov naročanja za predpisano obdobje.</w:t>
            </w:r>
          </w:p>
        </w:tc>
      </w:tr>
    </w:tbl>
    <w:p w14:paraId="056DF48B"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lastRenderedPageBreak/>
        <w:t>VIII. ODSTOP OD POGODBE</w:t>
      </w:r>
    </w:p>
    <w:p w14:paraId="664B26E0"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19. člen</w:t>
      </w:r>
    </w:p>
    <w:tbl>
      <w:tblPr>
        <w:tblStyle w:val="NormalTablePHPDOCX"/>
        <w:tblW w:w="0" w:type="auto"/>
        <w:tblInd w:w="108" w:type="dxa"/>
        <w:tblLook w:val="04A0" w:firstRow="1" w:lastRow="0" w:firstColumn="1" w:lastColumn="0" w:noHBand="0" w:noVBand="1"/>
      </w:tblPr>
      <w:tblGrid>
        <w:gridCol w:w="9178"/>
      </w:tblGrid>
      <w:tr w:rsidR="004F0914" w:rsidRPr="00BE063C" w14:paraId="3182FC64" w14:textId="77777777">
        <w:tc>
          <w:tcPr>
            <w:tcW w:w="0" w:type="auto"/>
            <w:tcMar>
              <w:top w:w="0" w:type="auto"/>
              <w:bottom w:w="0" w:type="auto"/>
            </w:tcMar>
          </w:tcPr>
          <w:p w14:paraId="6C1F49EC" w14:textId="77777777" w:rsidR="004F0914" w:rsidRPr="00BE063C" w:rsidRDefault="009A5CAF">
            <w:pPr>
              <w:spacing w:before="225" w:after="225"/>
              <w:jc w:val="both"/>
              <w:rPr>
                <w:sz w:val="20"/>
                <w:szCs w:val="20"/>
              </w:rPr>
            </w:pPr>
            <w:r w:rsidRPr="00BE063C">
              <w:rPr>
                <w:rFonts w:ascii="Arial" w:hAnsi="Arial" w:cs="Arial"/>
                <w:color w:val="000000"/>
                <w:sz w:val="20"/>
                <w:szCs w:val="20"/>
              </w:rPr>
              <w:t>Če pride do prekinitve del oziroma do razdrtja pogodbe po krivdi ene od pogodbenih strank, nosi nastale stroške tista pogodbena stranka, ki je povzročila prekinitev dela ali razdrtje pogodbe.</w:t>
            </w:r>
          </w:p>
          <w:p w14:paraId="0763C7D1"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4F0914" w:rsidRPr="00BE063C" w14:paraId="530AE956" w14:textId="77777777">
              <w:tc>
                <w:tcPr>
                  <w:tcW w:w="0" w:type="auto"/>
                  <w:tcMar>
                    <w:top w:w="0" w:type="auto"/>
                    <w:bottom w:w="0" w:type="auto"/>
                  </w:tcMar>
                </w:tcPr>
                <w:p w14:paraId="19F551C1" w14:textId="77777777" w:rsidR="004F0914" w:rsidRPr="00BE063C" w:rsidRDefault="009A5CAF">
                  <w:pPr>
                    <w:numPr>
                      <w:ilvl w:val="0"/>
                      <w:numId w:val="31"/>
                    </w:numPr>
                    <w:jc w:val="both"/>
                    <w:rPr>
                      <w:rFonts w:ascii="Arial" w:hAnsi="Arial" w:cs="Arial"/>
                      <w:color w:val="000000"/>
                      <w:sz w:val="20"/>
                      <w:szCs w:val="20"/>
                    </w:rPr>
                  </w:pPr>
                  <w:r w:rsidRPr="00BE063C">
                    <w:rPr>
                      <w:rFonts w:ascii="Arial" w:hAnsi="Arial" w:cs="Arial"/>
                      <w:color w:val="000000"/>
                      <w:sz w:val="20"/>
                      <w:szCs w:val="20"/>
                    </w:rPr>
                    <w:t>pride izvajalec v takšno finančno situacijo, ki bi mu onemogočila izvedbo pogodbenih obveznosti;</w:t>
                  </w:r>
                </w:p>
                <w:p w14:paraId="734E0EC2" w14:textId="77777777" w:rsidR="004F0914" w:rsidRPr="00BE063C" w:rsidRDefault="009A5CAF">
                  <w:pPr>
                    <w:numPr>
                      <w:ilvl w:val="0"/>
                      <w:numId w:val="31"/>
                    </w:numPr>
                    <w:jc w:val="both"/>
                    <w:rPr>
                      <w:rFonts w:ascii="Arial" w:hAnsi="Arial" w:cs="Arial"/>
                      <w:color w:val="000000"/>
                      <w:sz w:val="20"/>
                      <w:szCs w:val="20"/>
                    </w:rPr>
                  </w:pPr>
                  <w:r w:rsidRPr="00BE063C">
                    <w:rPr>
                      <w:rFonts w:ascii="Arial" w:hAnsi="Arial" w:cs="Arial"/>
                      <w:color w:val="000000"/>
                      <w:sz w:val="20"/>
                      <w:szCs w:val="20"/>
                    </w:rPr>
                    <w:t>izvajalec po svoji krivdi v roku 14 dni od veljavnosti pogodbe in uvedbe v delo ne prične z delom;</w:t>
                  </w:r>
                </w:p>
                <w:p w14:paraId="14992AC8" w14:textId="77777777" w:rsidR="004F0914" w:rsidRPr="00BE063C" w:rsidRDefault="009A5CAF">
                  <w:pPr>
                    <w:numPr>
                      <w:ilvl w:val="0"/>
                      <w:numId w:val="31"/>
                    </w:numPr>
                    <w:jc w:val="both"/>
                    <w:rPr>
                      <w:rFonts w:ascii="Arial" w:hAnsi="Arial" w:cs="Arial"/>
                      <w:color w:val="000000"/>
                      <w:sz w:val="20"/>
                      <w:szCs w:val="20"/>
                    </w:rPr>
                  </w:pPr>
                  <w:r w:rsidRPr="00BE063C">
                    <w:rPr>
                      <w:rFonts w:ascii="Arial" w:hAnsi="Arial" w:cs="Arial"/>
                      <w:color w:val="000000"/>
                      <w:sz w:val="20"/>
                      <w:szCs w:val="2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4A6684C" w14:textId="77777777" w:rsidR="004F0914" w:rsidRPr="00BE063C" w:rsidRDefault="004F0914">
            <w:pPr>
              <w:rPr>
                <w:sz w:val="20"/>
                <w:szCs w:val="20"/>
              </w:rPr>
            </w:pPr>
          </w:p>
          <w:p w14:paraId="5EFC2691" w14:textId="77777777" w:rsidR="004F0914" w:rsidRPr="00BE063C" w:rsidRDefault="009A5CAF">
            <w:pPr>
              <w:spacing w:before="225" w:after="225"/>
              <w:jc w:val="both"/>
              <w:rPr>
                <w:sz w:val="20"/>
                <w:szCs w:val="20"/>
              </w:rPr>
            </w:pPr>
            <w:r w:rsidRPr="00BE063C">
              <w:rPr>
                <w:rFonts w:ascii="Arial" w:hAnsi="Arial" w:cs="Arial"/>
                <w:color w:val="000000"/>
                <w:sz w:val="20"/>
                <w:szCs w:val="2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4F0914" w:rsidRPr="00BE063C" w14:paraId="33D9DFAF" w14:textId="77777777">
              <w:tc>
                <w:tcPr>
                  <w:tcW w:w="0" w:type="auto"/>
                  <w:tcMar>
                    <w:top w:w="0" w:type="auto"/>
                    <w:bottom w:w="0" w:type="auto"/>
                  </w:tcMar>
                </w:tcPr>
                <w:p w14:paraId="0A60654A" w14:textId="77777777" w:rsidR="004F0914" w:rsidRPr="00BE063C" w:rsidRDefault="009A5CAF">
                  <w:pPr>
                    <w:numPr>
                      <w:ilvl w:val="0"/>
                      <w:numId w:val="32"/>
                    </w:numPr>
                    <w:jc w:val="both"/>
                    <w:rPr>
                      <w:rFonts w:ascii="Arial" w:hAnsi="Arial" w:cs="Arial"/>
                      <w:color w:val="000000"/>
                      <w:sz w:val="20"/>
                      <w:szCs w:val="20"/>
                    </w:rPr>
                  </w:pPr>
                  <w:r w:rsidRPr="00BE063C">
                    <w:rPr>
                      <w:rFonts w:ascii="Arial" w:hAnsi="Arial" w:cs="Arial"/>
                      <w:color w:val="000000"/>
                      <w:sz w:val="20"/>
                      <w:szCs w:val="20"/>
                    </w:rPr>
                    <w:t>javno naročilo je bilo bistveno spremenjeno, kar terja nov postopek javnega naročanja;</w:t>
                  </w:r>
                </w:p>
                <w:p w14:paraId="2F1A8ED7" w14:textId="77777777" w:rsidR="004F0914" w:rsidRPr="00BE063C" w:rsidRDefault="009A5CAF">
                  <w:pPr>
                    <w:numPr>
                      <w:ilvl w:val="0"/>
                      <w:numId w:val="32"/>
                    </w:numPr>
                    <w:jc w:val="both"/>
                    <w:rPr>
                      <w:rFonts w:ascii="Arial" w:hAnsi="Arial" w:cs="Arial"/>
                      <w:color w:val="000000"/>
                      <w:sz w:val="20"/>
                      <w:szCs w:val="20"/>
                    </w:rPr>
                  </w:pPr>
                  <w:r w:rsidRPr="00BE063C">
                    <w:rPr>
                      <w:rFonts w:ascii="Arial" w:hAnsi="Arial"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8E6A879" w14:textId="77777777" w:rsidR="004F0914" w:rsidRPr="00BE063C" w:rsidRDefault="009A5CAF">
                  <w:pPr>
                    <w:numPr>
                      <w:ilvl w:val="0"/>
                      <w:numId w:val="32"/>
                    </w:numPr>
                    <w:jc w:val="both"/>
                    <w:rPr>
                      <w:rFonts w:ascii="Arial" w:hAnsi="Arial" w:cs="Arial"/>
                      <w:color w:val="000000"/>
                      <w:sz w:val="20"/>
                      <w:szCs w:val="20"/>
                    </w:rPr>
                  </w:pPr>
                  <w:r w:rsidRPr="00BE063C">
                    <w:rPr>
                      <w:rFonts w:ascii="Arial" w:hAnsi="Arial" w:cs="Arial"/>
                      <w:color w:val="000000"/>
                      <w:sz w:val="20"/>
                      <w:szCs w:val="20"/>
                    </w:rPr>
                    <w:t>zaradi hudih kršitev obveznosti iz PEU, PDEU in tega zakona, ki jih je po postopku v skladu z 258. členom PDEU ugotovilo Sodišče Evropske unije, javno naročilo ne bi smelo biti oddano izvajalcu.</w:t>
                  </w:r>
                </w:p>
              </w:tc>
            </w:tr>
          </w:tbl>
          <w:p w14:paraId="4866F91E" w14:textId="77777777" w:rsidR="004F0914" w:rsidRPr="00BE063C" w:rsidRDefault="004F0914">
            <w:pPr>
              <w:rPr>
                <w:sz w:val="20"/>
                <w:szCs w:val="20"/>
              </w:rPr>
            </w:pPr>
          </w:p>
          <w:p w14:paraId="316FC4BF" w14:textId="77777777" w:rsidR="004F0914" w:rsidRPr="00BE063C" w:rsidRDefault="009A5CAF">
            <w:pPr>
              <w:spacing w:before="225" w:after="225"/>
              <w:jc w:val="both"/>
              <w:rPr>
                <w:sz w:val="20"/>
                <w:szCs w:val="20"/>
              </w:rPr>
            </w:pPr>
            <w:r w:rsidRPr="00BE063C">
              <w:rPr>
                <w:rFonts w:ascii="Arial" w:hAnsi="Arial" w:cs="Arial"/>
                <w:color w:val="000000"/>
                <w:sz w:val="20"/>
                <w:szCs w:val="20"/>
              </w:rPr>
              <w:t>Odstop od pogodbe učinkuje z dnem, ko izvajalec prejme pisno izjavo naročnika o odstopu.</w:t>
            </w:r>
          </w:p>
          <w:p w14:paraId="27DBACDA" w14:textId="77777777" w:rsidR="004F0914" w:rsidRPr="00BE063C" w:rsidRDefault="009A5CAF">
            <w:pPr>
              <w:spacing w:before="225" w:after="225"/>
              <w:jc w:val="both"/>
              <w:rPr>
                <w:sz w:val="20"/>
                <w:szCs w:val="20"/>
              </w:rPr>
            </w:pPr>
            <w:r w:rsidRPr="00BE063C">
              <w:rPr>
                <w:rFonts w:ascii="Arial" w:hAnsi="Arial" w:cs="Arial"/>
                <w:color w:val="000000"/>
                <w:sz w:val="20"/>
                <w:szCs w:val="20"/>
              </w:rPr>
              <w:t>Naročnik bo istočasno z odstopom od pogodbe pričel s postopki za unovčenje zavarovanja za dobro izvedbo pogodbenih obveznosti.</w:t>
            </w:r>
          </w:p>
        </w:tc>
      </w:tr>
    </w:tbl>
    <w:p w14:paraId="09194FF7"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lastRenderedPageBreak/>
        <w:t>IX. SOCIALNA KLAVZULA IN RAZVEZNI POGOJ</w:t>
      </w:r>
    </w:p>
    <w:p w14:paraId="2B1D5CB9"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20. člen</w:t>
      </w:r>
    </w:p>
    <w:tbl>
      <w:tblPr>
        <w:tblStyle w:val="NormalTablePHPDOCX"/>
        <w:tblW w:w="0" w:type="auto"/>
        <w:tblInd w:w="108" w:type="dxa"/>
        <w:tblLook w:val="04A0" w:firstRow="1" w:lastRow="0" w:firstColumn="1" w:lastColumn="0" w:noHBand="0" w:noVBand="1"/>
      </w:tblPr>
      <w:tblGrid>
        <w:gridCol w:w="9178"/>
      </w:tblGrid>
      <w:tr w:rsidR="004F0914" w:rsidRPr="00BE063C" w14:paraId="591BE88C" w14:textId="77777777">
        <w:tc>
          <w:tcPr>
            <w:tcW w:w="0" w:type="auto"/>
            <w:tcMar>
              <w:top w:w="0" w:type="auto"/>
              <w:bottom w:w="0" w:type="auto"/>
            </w:tcMar>
          </w:tcPr>
          <w:p w14:paraId="207ADC35" w14:textId="77777777" w:rsidR="004F0914" w:rsidRPr="00BE063C" w:rsidRDefault="009A5CAF">
            <w:pPr>
              <w:spacing w:before="225" w:after="225"/>
              <w:jc w:val="both"/>
              <w:rPr>
                <w:sz w:val="20"/>
                <w:szCs w:val="20"/>
              </w:rPr>
            </w:pPr>
            <w:r w:rsidRPr="00BE063C">
              <w:rPr>
                <w:rFonts w:ascii="Arial" w:hAnsi="Arial"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w:t>
            </w:r>
            <w:r w:rsidRPr="00BE063C">
              <w:rPr>
                <w:rFonts w:ascii="Arial" w:hAnsi="Arial" w:cs="Arial"/>
                <w:color w:val="000000"/>
                <w:sz w:val="20"/>
                <w:szCs w:val="20"/>
              </w:rPr>
              <w:t>toju elementov delovnega razmerja ali v zvezi z zaposlovanjem na črno in za kateri mu je bila s pravnomočno odločitvijo ali več pravnomočnimi odločitvami izrečena globa za prekršek.</w:t>
            </w:r>
          </w:p>
          <w:p w14:paraId="245E9D2B"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w:t>
            </w:r>
            <w:r w:rsidRPr="00BE063C">
              <w:rPr>
                <w:rFonts w:ascii="Arial" w:hAnsi="Arial" w:cs="Arial"/>
                <w:color w:val="000000"/>
                <w:sz w:val="20"/>
                <w:szCs w:val="20"/>
              </w:rPr>
              <w:t>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w:t>
            </w:r>
            <w:r w:rsidRPr="00BE063C">
              <w:rPr>
                <w:rFonts w:ascii="Arial" w:hAnsi="Arial" w:cs="Arial"/>
                <w:color w:val="000000"/>
                <w:sz w:val="20"/>
                <w:szCs w:val="20"/>
              </w:rPr>
              <w:t>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CC05223"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1EB528EA"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21. člen</w:t>
      </w:r>
    </w:p>
    <w:tbl>
      <w:tblPr>
        <w:tblStyle w:val="NormalTablePHPDOCX"/>
        <w:tblW w:w="0" w:type="auto"/>
        <w:tblInd w:w="108" w:type="dxa"/>
        <w:tblLook w:val="04A0" w:firstRow="1" w:lastRow="0" w:firstColumn="1" w:lastColumn="0" w:noHBand="0" w:noVBand="1"/>
      </w:tblPr>
      <w:tblGrid>
        <w:gridCol w:w="9178"/>
      </w:tblGrid>
      <w:tr w:rsidR="004F0914" w:rsidRPr="00BE063C" w14:paraId="0F911AD8" w14:textId="77777777">
        <w:tc>
          <w:tcPr>
            <w:tcW w:w="0" w:type="auto"/>
            <w:tcMar>
              <w:top w:w="0" w:type="auto"/>
              <w:bottom w:w="0" w:type="auto"/>
            </w:tcMar>
          </w:tcPr>
          <w:p w14:paraId="26EF5B9F" w14:textId="77777777" w:rsidR="004F0914" w:rsidRPr="00BE063C" w:rsidRDefault="009A5CAF">
            <w:pPr>
              <w:spacing w:before="225" w:after="225"/>
              <w:jc w:val="both"/>
              <w:rPr>
                <w:sz w:val="20"/>
                <w:szCs w:val="20"/>
              </w:rPr>
            </w:pPr>
            <w:r w:rsidRPr="00BE063C">
              <w:rPr>
                <w:rFonts w:ascii="Arial" w:hAnsi="Arial" w:cs="Arial"/>
                <w:color w:val="000000"/>
                <w:sz w:val="20"/>
                <w:szCs w:val="20"/>
              </w:rPr>
              <w:t>Skladno s 67.a členom ZJN-3 členom mora naročnik po izteku vsakih šestih mesecev od sklenitve pogodbe/okvirnega sporazuma, ki je sklenjen za obdobje več kot enega leta, preveriti, ali je na dan preverjanja izpolnjena ena ali več okoliščin, ki jih določa zakon – te okoliščine pa so:  </w:t>
            </w:r>
          </w:p>
          <w:tbl>
            <w:tblPr>
              <w:tblStyle w:val="NormalTablePHPDOCX"/>
              <w:tblW w:w="0" w:type="auto"/>
              <w:tblLook w:val="04A0" w:firstRow="1" w:lastRow="0" w:firstColumn="1" w:lastColumn="0" w:noHBand="0" w:noVBand="1"/>
            </w:tblPr>
            <w:tblGrid>
              <w:gridCol w:w="8962"/>
            </w:tblGrid>
            <w:tr w:rsidR="004F0914" w:rsidRPr="00BE063C" w14:paraId="0105E2FC" w14:textId="77777777">
              <w:tc>
                <w:tcPr>
                  <w:tcW w:w="0" w:type="auto"/>
                  <w:tcMar>
                    <w:top w:w="0" w:type="auto"/>
                    <w:bottom w:w="0" w:type="auto"/>
                  </w:tcMar>
                </w:tcPr>
                <w:p w14:paraId="479AA898" w14:textId="77777777" w:rsidR="004F0914" w:rsidRPr="00BE063C" w:rsidRDefault="009A5CAF">
                  <w:pPr>
                    <w:numPr>
                      <w:ilvl w:val="0"/>
                      <w:numId w:val="33"/>
                    </w:numPr>
                    <w:jc w:val="both"/>
                    <w:rPr>
                      <w:rFonts w:ascii="Arial" w:hAnsi="Arial" w:cs="Arial"/>
                      <w:color w:val="000000"/>
                      <w:sz w:val="20"/>
                      <w:szCs w:val="20"/>
                    </w:rPr>
                  </w:pPr>
                  <w:r w:rsidRPr="00BE063C">
                    <w:rPr>
                      <w:rFonts w:ascii="Arial" w:hAnsi="Arial" w:cs="Arial"/>
                      <w:color w:val="000000"/>
                      <w:sz w:val="20"/>
                      <w:szCs w:val="20"/>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1342B426" w14:textId="77777777" w:rsidR="004F0914" w:rsidRPr="00BE063C" w:rsidRDefault="009A5CAF">
                  <w:pPr>
                    <w:numPr>
                      <w:ilvl w:val="0"/>
                      <w:numId w:val="33"/>
                    </w:numPr>
                    <w:jc w:val="both"/>
                    <w:rPr>
                      <w:rFonts w:ascii="Arial" w:hAnsi="Arial" w:cs="Arial"/>
                      <w:color w:val="000000"/>
                      <w:sz w:val="20"/>
                      <w:szCs w:val="20"/>
                    </w:rPr>
                  </w:pPr>
                  <w:r w:rsidRPr="00BE063C">
                    <w:rPr>
                      <w:rFonts w:ascii="Arial" w:hAnsi="Arial" w:cs="Arial"/>
                      <w:color w:val="000000"/>
                      <w:sz w:val="20"/>
                      <w:szCs w:val="20"/>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w:t>
                  </w:r>
                  <w:r w:rsidRPr="00BE063C">
                    <w:rPr>
                      <w:rFonts w:ascii="Arial" w:hAnsi="Arial" w:cs="Arial"/>
                      <w:color w:val="000000"/>
                      <w:sz w:val="20"/>
                      <w:szCs w:val="20"/>
                    </w:rPr>
                    <w:t>ega razmerja, v zvezi zaposlovanja na črno.</w:t>
                  </w:r>
                </w:p>
              </w:tc>
            </w:tr>
          </w:tbl>
          <w:p w14:paraId="59E19478" w14:textId="77777777" w:rsidR="004F0914" w:rsidRPr="00BE063C" w:rsidRDefault="004F0914">
            <w:pPr>
              <w:rPr>
                <w:sz w:val="20"/>
                <w:szCs w:val="20"/>
              </w:rPr>
            </w:pPr>
          </w:p>
          <w:p w14:paraId="3E099EE7"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1221EB06" w14:textId="77777777" w:rsidR="004F0914" w:rsidRPr="00BE063C" w:rsidRDefault="009A5CAF">
            <w:pPr>
              <w:spacing w:before="225" w:after="225"/>
              <w:jc w:val="both"/>
              <w:rPr>
                <w:sz w:val="20"/>
                <w:szCs w:val="20"/>
              </w:rPr>
            </w:pPr>
            <w:r w:rsidRPr="00BE063C">
              <w:rPr>
                <w:rFonts w:ascii="Arial" w:hAnsi="Arial" w:cs="Arial"/>
                <w:color w:val="000000"/>
                <w:sz w:val="20"/>
                <w:szCs w:val="20"/>
              </w:rPr>
              <w:lastRenderedPageBreak/>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14:paraId="3A41F642" w14:textId="77777777" w:rsidR="004F0914" w:rsidRPr="00BE063C" w:rsidRDefault="009A5CAF">
            <w:pPr>
              <w:spacing w:before="225" w:after="225"/>
              <w:jc w:val="both"/>
              <w:rPr>
                <w:sz w:val="20"/>
                <w:szCs w:val="20"/>
              </w:rPr>
            </w:pPr>
            <w:r w:rsidRPr="00BE063C">
              <w:rPr>
                <w:rFonts w:ascii="Arial" w:hAnsi="Arial" w:cs="Arial"/>
                <w:color w:val="000000"/>
                <w:sz w:val="20"/>
                <w:szCs w:val="20"/>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4CBF9447"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lastRenderedPageBreak/>
        <w:t>X. PROTIKORUPCIJSKA KLAVZULA</w:t>
      </w:r>
    </w:p>
    <w:p w14:paraId="6CA85064"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22. člen</w:t>
      </w:r>
    </w:p>
    <w:tbl>
      <w:tblPr>
        <w:tblStyle w:val="NormalTablePHPDOCX"/>
        <w:tblW w:w="0" w:type="auto"/>
        <w:tblInd w:w="108" w:type="dxa"/>
        <w:tblLook w:val="04A0" w:firstRow="1" w:lastRow="0" w:firstColumn="1" w:lastColumn="0" w:noHBand="0" w:noVBand="1"/>
      </w:tblPr>
      <w:tblGrid>
        <w:gridCol w:w="9178"/>
      </w:tblGrid>
      <w:tr w:rsidR="004F0914" w:rsidRPr="00BE063C" w14:paraId="1231E132" w14:textId="77777777">
        <w:tc>
          <w:tcPr>
            <w:tcW w:w="0" w:type="auto"/>
            <w:tcMar>
              <w:top w:w="0" w:type="auto"/>
              <w:bottom w:w="0" w:type="auto"/>
            </w:tcMar>
          </w:tcPr>
          <w:p w14:paraId="1020FC0D"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962"/>
            </w:tblGrid>
            <w:tr w:rsidR="004F0914" w:rsidRPr="00BE063C" w14:paraId="6C57C6DC" w14:textId="77777777">
              <w:tc>
                <w:tcPr>
                  <w:tcW w:w="0" w:type="auto"/>
                  <w:tcMar>
                    <w:top w:w="0" w:type="auto"/>
                    <w:bottom w:w="0" w:type="auto"/>
                  </w:tcMar>
                </w:tcPr>
                <w:p w14:paraId="5C722B9A" w14:textId="77777777" w:rsidR="004F0914" w:rsidRPr="00BE063C" w:rsidRDefault="009A5CAF">
                  <w:pPr>
                    <w:numPr>
                      <w:ilvl w:val="0"/>
                      <w:numId w:val="34"/>
                    </w:numPr>
                    <w:jc w:val="both"/>
                    <w:rPr>
                      <w:rFonts w:ascii="Arial" w:hAnsi="Arial" w:cs="Arial"/>
                      <w:color w:val="000000"/>
                      <w:sz w:val="20"/>
                      <w:szCs w:val="20"/>
                    </w:rPr>
                  </w:pPr>
                  <w:r w:rsidRPr="00BE063C">
                    <w:rPr>
                      <w:rFonts w:ascii="Arial" w:hAnsi="Arial" w:cs="Arial"/>
                      <w:color w:val="000000"/>
                      <w:sz w:val="20"/>
                      <w:szCs w:val="20"/>
                    </w:rPr>
                    <w:t>pridobitev posla ali</w:t>
                  </w:r>
                </w:p>
                <w:p w14:paraId="22FFAB95" w14:textId="77777777" w:rsidR="004F0914" w:rsidRPr="00BE063C" w:rsidRDefault="009A5CAF">
                  <w:pPr>
                    <w:numPr>
                      <w:ilvl w:val="0"/>
                      <w:numId w:val="34"/>
                    </w:numPr>
                    <w:jc w:val="both"/>
                    <w:rPr>
                      <w:rFonts w:ascii="Arial" w:hAnsi="Arial" w:cs="Arial"/>
                      <w:color w:val="000000"/>
                      <w:sz w:val="20"/>
                      <w:szCs w:val="20"/>
                    </w:rPr>
                  </w:pPr>
                  <w:r w:rsidRPr="00BE063C">
                    <w:rPr>
                      <w:rFonts w:ascii="Arial" w:hAnsi="Arial" w:cs="Arial"/>
                      <w:color w:val="000000"/>
                      <w:sz w:val="20"/>
                      <w:szCs w:val="20"/>
                    </w:rPr>
                    <w:t>za sklenitev posla pod ugodnejšimi pogoji ali</w:t>
                  </w:r>
                </w:p>
                <w:p w14:paraId="4566378A" w14:textId="77777777" w:rsidR="004F0914" w:rsidRPr="00BE063C" w:rsidRDefault="009A5CAF">
                  <w:pPr>
                    <w:numPr>
                      <w:ilvl w:val="0"/>
                      <w:numId w:val="34"/>
                    </w:numPr>
                    <w:jc w:val="both"/>
                    <w:rPr>
                      <w:rFonts w:ascii="Arial" w:hAnsi="Arial" w:cs="Arial"/>
                      <w:color w:val="000000"/>
                      <w:sz w:val="20"/>
                      <w:szCs w:val="20"/>
                    </w:rPr>
                  </w:pPr>
                  <w:r w:rsidRPr="00BE063C">
                    <w:rPr>
                      <w:rFonts w:ascii="Arial" w:hAnsi="Arial" w:cs="Arial"/>
                      <w:color w:val="000000"/>
                      <w:sz w:val="20"/>
                      <w:szCs w:val="20"/>
                    </w:rPr>
                    <w:t>za opustitev dolžnega nadzora nad izvajanjem pogodbenih obveznosti ali </w:t>
                  </w:r>
                </w:p>
                <w:p w14:paraId="7D6D7CC0" w14:textId="77777777" w:rsidR="004F0914" w:rsidRPr="00BE063C" w:rsidRDefault="009A5CAF">
                  <w:pPr>
                    <w:numPr>
                      <w:ilvl w:val="0"/>
                      <w:numId w:val="34"/>
                    </w:numPr>
                    <w:jc w:val="both"/>
                    <w:rPr>
                      <w:rFonts w:ascii="Arial" w:hAnsi="Arial" w:cs="Arial"/>
                      <w:color w:val="000000"/>
                      <w:sz w:val="20"/>
                      <w:szCs w:val="20"/>
                    </w:rPr>
                  </w:pPr>
                  <w:r w:rsidRPr="00BE063C">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E74E286" w14:textId="77777777" w:rsidR="004F0914" w:rsidRPr="00BE063C" w:rsidRDefault="004F0914">
            <w:pPr>
              <w:rPr>
                <w:sz w:val="20"/>
                <w:szCs w:val="20"/>
              </w:rPr>
            </w:pPr>
          </w:p>
          <w:p w14:paraId="65233194" w14:textId="77777777" w:rsidR="004F0914" w:rsidRPr="00BE063C" w:rsidRDefault="009A5CAF">
            <w:pPr>
              <w:spacing w:before="225" w:after="225"/>
              <w:jc w:val="both"/>
              <w:rPr>
                <w:sz w:val="20"/>
                <w:szCs w:val="20"/>
              </w:rPr>
            </w:pPr>
            <w:r w:rsidRPr="00BE063C">
              <w:rPr>
                <w:rFonts w:ascii="Arial" w:hAnsi="Arial" w:cs="Arial"/>
                <w:color w:val="000000"/>
                <w:sz w:val="20"/>
                <w:szCs w:val="20"/>
              </w:rPr>
              <w:t>je pogodba nična.</w:t>
            </w:r>
          </w:p>
        </w:tc>
      </w:tr>
    </w:tbl>
    <w:p w14:paraId="1E98FA42"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XI. POGODBENA KAZEN</w:t>
      </w:r>
    </w:p>
    <w:p w14:paraId="6DC56734"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23. člen</w:t>
      </w:r>
    </w:p>
    <w:tbl>
      <w:tblPr>
        <w:tblStyle w:val="NormalTablePHPDOCX"/>
        <w:tblW w:w="0" w:type="auto"/>
        <w:tblInd w:w="108" w:type="dxa"/>
        <w:tblLook w:val="04A0" w:firstRow="1" w:lastRow="0" w:firstColumn="1" w:lastColumn="0" w:noHBand="0" w:noVBand="1"/>
      </w:tblPr>
      <w:tblGrid>
        <w:gridCol w:w="9178"/>
      </w:tblGrid>
      <w:tr w:rsidR="004F0914" w:rsidRPr="00BE063C" w14:paraId="49FA943B" w14:textId="77777777">
        <w:tc>
          <w:tcPr>
            <w:tcW w:w="0" w:type="auto"/>
            <w:tcMar>
              <w:top w:w="0" w:type="auto"/>
              <w:bottom w:w="0" w:type="auto"/>
            </w:tcMar>
          </w:tcPr>
          <w:p w14:paraId="49151CB1" w14:textId="77777777" w:rsidR="004F0914" w:rsidRPr="00BE063C" w:rsidRDefault="009A5CAF">
            <w:pPr>
              <w:spacing w:before="225" w:after="225"/>
              <w:jc w:val="both"/>
              <w:rPr>
                <w:sz w:val="20"/>
                <w:szCs w:val="20"/>
              </w:rPr>
            </w:pPr>
            <w:r w:rsidRPr="00BE063C">
              <w:rPr>
                <w:rFonts w:ascii="Arial" w:hAnsi="Arial" w:cs="Arial"/>
                <w:color w:val="000000"/>
                <w:sz w:val="20"/>
                <w:szCs w:val="20"/>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2D1584C9"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24. člen</w:t>
      </w:r>
    </w:p>
    <w:tbl>
      <w:tblPr>
        <w:tblStyle w:val="NormalTablePHPDOCX"/>
        <w:tblW w:w="0" w:type="auto"/>
        <w:tblInd w:w="108" w:type="dxa"/>
        <w:tblLook w:val="04A0" w:firstRow="1" w:lastRow="0" w:firstColumn="1" w:lastColumn="0" w:noHBand="0" w:noVBand="1"/>
      </w:tblPr>
      <w:tblGrid>
        <w:gridCol w:w="9178"/>
      </w:tblGrid>
      <w:tr w:rsidR="004F0914" w:rsidRPr="00BE063C" w14:paraId="1B6BEE34" w14:textId="77777777">
        <w:tc>
          <w:tcPr>
            <w:tcW w:w="0" w:type="auto"/>
            <w:tcMar>
              <w:top w:w="0" w:type="auto"/>
              <w:bottom w:w="0" w:type="auto"/>
            </w:tcMar>
          </w:tcPr>
          <w:p w14:paraId="2D93D555" w14:textId="77777777" w:rsidR="004F0914" w:rsidRPr="00BE063C" w:rsidRDefault="009A5CAF">
            <w:pPr>
              <w:spacing w:before="225" w:after="225"/>
              <w:jc w:val="both"/>
              <w:rPr>
                <w:sz w:val="20"/>
                <w:szCs w:val="20"/>
              </w:rPr>
            </w:pPr>
            <w:r w:rsidRPr="00BE063C">
              <w:rPr>
                <w:rFonts w:ascii="Arial" w:hAnsi="Arial" w:cs="Arial"/>
                <w:color w:val="000000"/>
                <w:sz w:val="20"/>
                <w:szCs w:val="20"/>
              </w:rPr>
              <w:t xml:space="preserve">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w:t>
            </w:r>
            <w:r w:rsidRPr="00BE063C">
              <w:rPr>
                <w:rFonts w:ascii="Arial" w:hAnsi="Arial" w:cs="Arial"/>
                <w:color w:val="000000"/>
                <w:sz w:val="20"/>
                <w:szCs w:val="20"/>
              </w:rPr>
              <w:t>v 30 dneh od datuma pisnega zahtevka naročnika. </w:t>
            </w:r>
          </w:p>
        </w:tc>
      </w:tr>
    </w:tbl>
    <w:p w14:paraId="169E0FF1"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25. člen</w:t>
      </w:r>
    </w:p>
    <w:tbl>
      <w:tblPr>
        <w:tblStyle w:val="NormalTablePHPDOCX"/>
        <w:tblW w:w="0" w:type="auto"/>
        <w:tblInd w:w="108" w:type="dxa"/>
        <w:tblLook w:val="04A0" w:firstRow="1" w:lastRow="0" w:firstColumn="1" w:lastColumn="0" w:noHBand="0" w:noVBand="1"/>
      </w:tblPr>
      <w:tblGrid>
        <w:gridCol w:w="9178"/>
      </w:tblGrid>
      <w:tr w:rsidR="004F0914" w:rsidRPr="00BE063C" w14:paraId="629D0871" w14:textId="77777777">
        <w:tc>
          <w:tcPr>
            <w:tcW w:w="0" w:type="auto"/>
            <w:tcMar>
              <w:top w:w="0" w:type="auto"/>
              <w:bottom w:w="0" w:type="auto"/>
            </w:tcMar>
          </w:tcPr>
          <w:p w14:paraId="2DCE8F80" w14:textId="77777777" w:rsidR="004F0914" w:rsidRDefault="009A5CAF">
            <w:pPr>
              <w:spacing w:before="225" w:after="225"/>
              <w:jc w:val="both"/>
              <w:rPr>
                <w:rFonts w:ascii="Arial" w:hAnsi="Arial" w:cs="Arial"/>
                <w:color w:val="000000"/>
                <w:sz w:val="20"/>
                <w:szCs w:val="20"/>
              </w:rPr>
            </w:pPr>
            <w:r w:rsidRPr="00BE063C">
              <w:rPr>
                <w:rFonts w:ascii="Arial" w:hAnsi="Arial" w:cs="Arial"/>
                <w:color w:val="000000"/>
                <w:sz w:val="20"/>
                <w:szCs w:val="20"/>
              </w:rPr>
              <w:t>Pogodbeno kazen in morebitno škodo nastalo zaradi zamude naročnik poračuna pri plačilu po tej pogodbi. </w:t>
            </w:r>
          </w:p>
          <w:p w14:paraId="48D65C3A" w14:textId="77777777" w:rsidR="0090393A" w:rsidRPr="00BE063C" w:rsidRDefault="0090393A">
            <w:pPr>
              <w:spacing w:before="225" w:after="225"/>
              <w:jc w:val="both"/>
              <w:rPr>
                <w:sz w:val="20"/>
                <w:szCs w:val="20"/>
              </w:rPr>
            </w:pPr>
          </w:p>
        </w:tc>
      </w:tr>
    </w:tbl>
    <w:p w14:paraId="3D59BC0E"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lastRenderedPageBreak/>
        <w:t>XII. ZAVAROVANJE ZA DOBRO IN PRAVOČASNO IZVEDBO POGODBENIH OBVEZNOSTI</w:t>
      </w:r>
    </w:p>
    <w:p w14:paraId="3690393B"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26. člen</w:t>
      </w:r>
    </w:p>
    <w:tbl>
      <w:tblPr>
        <w:tblStyle w:val="NormalTablePHPDOCX"/>
        <w:tblW w:w="0" w:type="auto"/>
        <w:tblInd w:w="108" w:type="dxa"/>
        <w:tblLook w:val="04A0" w:firstRow="1" w:lastRow="0" w:firstColumn="1" w:lastColumn="0" w:noHBand="0" w:noVBand="1"/>
      </w:tblPr>
      <w:tblGrid>
        <w:gridCol w:w="9178"/>
      </w:tblGrid>
      <w:tr w:rsidR="004F0914" w:rsidRPr="00BE063C" w14:paraId="387A2020" w14:textId="77777777">
        <w:tc>
          <w:tcPr>
            <w:tcW w:w="0" w:type="auto"/>
            <w:tcMar>
              <w:top w:w="0" w:type="auto"/>
              <w:bottom w:w="0" w:type="auto"/>
            </w:tcMar>
          </w:tcPr>
          <w:p w14:paraId="55F06599" w14:textId="77777777" w:rsidR="004F0914" w:rsidRPr="00BE063C" w:rsidRDefault="009A5CAF">
            <w:pPr>
              <w:spacing w:before="225" w:after="225"/>
              <w:jc w:val="both"/>
              <w:rPr>
                <w:sz w:val="20"/>
                <w:szCs w:val="20"/>
              </w:rPr>
            </w:pPr>
            <w:r w:rsidRPr="00BE063C">
              <w:rPr>
                <w:rFonts w:ascii="Arial" w:hAnsi="Arial" w:cs="Arial"/>
                <w:color w:val="000000"/>
                <w:sz w:val="20"/>
                <w:szCs w:val="20"/>
              </w:rPr>
              <w:t>ZAVAROVANJE ZA DOBRO IZVEDBO</w:t>
            </w:r>
          </w:p>
          <w:p w14:paraId="02767E45" w14:textId="77777777" w:rsidR="004F0914" w:rsidRPr="00BE063C" w:rsidRDefault="009A5CAF">
            <w:pPr>
              <w:spacing w:before="225" w:after="225"/>
              <w:jc w:val="both"/>
              <w:rPr>
                <w:sz w:val="20"/>
                <w:szCs w:val="20"/>
              </w:rPr>
            </w:pPr>
            <w:r w:rsidRPr="00BE063C">
              <w:rPr>
                <w:rFonts w:ascii="Arial" w:hAnsi="Arial" w:cs="Arial"/>
                <w:color w:val="000000"/>
                <w:sz w:val="20"/>
                <w:szCs w:val="20"/>
              </w:rPr>
              <w:t>Instrument zavarovanja: menica </w:t>
            </w:r>
          </w:p>
          <w:p w14:paraId="16D6CED2" w14:textId="77777777" w:rsidR="004F0914" w:rsidRPr="00BE063C" w:rsidRDefault="009A5CAF">
            <w:pPr>
              <w:spacing w:before="225" w:after="225"/>
              <w:jc w:val="both"/>
              <w:rPr>
                <w:sz w:val="20"/>
                <w:szCs w:val="20"/>
              </w:rPr>
            </w:pPr>
            <w:r w:rsidRPr="00BE063C">
              <w:rPr>
                <w:rFonts w:ascii="Arial" w:hAnsi="Arial" w:cs="Arial"/>
                <w:color w:val="000000"/>
                <w:sz w:val="20"/>
                <w:szCs w:val="20"/>
              </w:rPr>
              <w:t>Višina zavarovanja: 10 % pogodbene vrednosti z DDV</w:t>
            </w:r>
          </w:p>
          <w:p w14:paraId="49C91925" w14:textId="77777777" w:rsidR="004F0914" w:rsidRPr="00BE063C" w:rsidRDefault="009A5CAF">
            <w:pPr>
              <w:spacing w:before="225" w:after="225"/>
              <w:jc w:val="both"/>
              <w:rPr>
                <w:sz w:val="20"/>
                <w:szCs w:val="20"/>
              </w:rPr>
            </w:pPr>
            <w:r w:rsidRPr="00BE063C">
              <w:rPr>
                <w:rFonts w:ascii="Arial" w:hAnsi="Arial" w:cs="Arial"/>
                <w:color w:val="000000"/>
                <w:sz w:val="20"/>
                <w:szCs w:val="20"/>
              </w:rPr>
              <w:t>Čas veljavnosti: 31.8.2026</w:t>
            </w:r>
          </w:p>
          <w:p w14:paraId="42D67C87" w14:textId="77777777" w:rsidR="004F0914" w:rsidRPr="00BE063C" w:rsidRDefault="009A5CAF">
            <w:pPr>
              <w:spacing w:before="225" w:after="225"/>
              <w:jc w:val="both"/>
              <w:rPr>
                <w:sz w:val="20"/>
                <w:szCs w:val="20"/>
              </w:rPr>
            </w:pPr>
            <w:r w:rsidRPr="00BE063C">
              <w:rPr>
                <w:rFonts w:ascii="Arial" w:hAnsi="Arial" w:cs="Arial"/>
                <w:color w:val="000000"/>
                <w:sz w:val="20"/>
                <w:szCs w:val="20"/>
              </w:rPr>
              <w:t>Izvajalec mora najpozneje v desetih dneh od sklenitve pogodbe kot pogoj za veljavnost pogodbe izročiti naročniku zavarovanje za dobro izvedbo pogodbenih obveznosti, v nasprotnem primeru lahko naročnik odstopi od pogodbe.</w:t>
            </w:r>
          </w:p>
          <w:p w14:paraId="397429F3" w14:textId="77777777" w:rsidR="004F0914" w:rsidRPr="00BE063C" w:rsidRDefault="009A5CAF">
            <w:pPr>
              <w:spacing w:before="225" w:after="225"/>
              <w:jc w:val="both"/>
              <w:rPr>
                <w:sz w:val="20"/>
                <w:szCs w:val="20"/>
              </w:rPr>
            </w:pPr>
            <w:r w:rsidRPr="00BE063C">
              <w:rPr>
                <w:rFonts w:ascii="Arial" w:hAnsi="Arial" w:cs="Arial"/>
                <w:color w:val="000000"/>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02F4517"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XIII. POSLOVNA SKRIVNOST</w:t>
      </w:r>
    </w:p>
    <w:p w14:paraId="707A588C"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27. člen</w:t>
      </w:r>
    </w:p>
    <w:tbl>
      <w:tblPr>
        <w:tblStyle w:val="NormalTablePHPDOCX"/>
        <w:tblW w:w="0" w:type="auto"/>
        <w:tblInd w:w="108" w:type="dxa"/>
        <w:tblLook w:val="04A0" w:firstRow="1" w:lastRow="0" w:firstColumn="1" w:lastColumn="0" w:noHBand="0" w:noVBand="1"/>
      </w:tblPr>
      <w:tblGrid>
        <w:gridCol w:w="9178"/>
      </w:tblGrid>
      <w:tr w:rsidR="004F0914" w:rsidRPr="00BE063C" w14:paraId="49F5FDE9" w14:textId="77777777">
        <w:tc>
          <w:tcPr>
            <w:tcW w:w="0" w:type="auto"/>
            <w:tcMar>
              <w:top w:w="0" w:type="auto"/>
              <w:bottom w:w="0" w:type="auto"/>
            </w:tcMar>
          </w:tcPr>
          <w:p w14:paraId="20A3E0DB" w14:textId="77777777" w:rsidR="004F0914" w:rsidRPr="00BE063C" w:rsidRDefault="009A5CAF">
            <w:pPr>
              <w:spacing w:before="225" w:after="225"/>
              <w:jc w:val="both"/>
              <w:rPr>
                <w:sz w:val="20"/>
                <w:szCs w:val="20"/>
              </w:rPr>
            </w:pPr>
            <w:r w:rsidRPr="00BE063C">
              <w:rPr>
                <w:rFonts w:ascii="Arial" w:hAnsi="Arial" w:cs="Arial"/>
                <w:color w:val="000000"/>
                <w:sz w:val="20"/>
                <w:szCs w:val="20"/>
              </w:rPr>
              <w:t>Pogodbeni stranki sta dolžni vse podatke, do katerih prideta pri izpolnjevanju poslovnih obveznosti ali v zvezi z njimi, varovati kot poslovno skrivnost in sta za to odškodninsko odgovorni.</w:t>
            </w:r>
          </w:p>
        </w:tc>
      </w:tr>
    </w:tbl>
    <w:p w14:paraId="7D1AB100"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28. člen</w:t>
      </w:r>
    </w:p>
    <w:tbl>
      <w:tblPr>
        <w:tblStyle w:val="NormalTablePHPDOCX"/>
        <w:tblW w:w="0" w:type="auto"/>
        <w:tblInd w:w="108" w:type="dxa"/>
        <w:tblLook w:val="04A0" w:firstRow="1" w:lastRow="0" w:firstColumn="1" w:lastColumn="0" w:noHBand="0" w:noVBand="1"/>
      </w:tblPr>
      <w:tblGrid>
        <w:gridCol w:w="9178"/>
      </w:tblGrid>
      <w:tr w:rsidR="004F0914" w:rsidRPr="00BE063C" w14:paraId="5C4CC02B" w14:textId="77777777">
        <w:tc>
          <w:tcPr>
            <w:tcW w:w="0" w:type="auto"/>
            <w:tcMar>
              <w:top w:w="0" w:type="auto"/>
              <w:bottom w:w="0" w:type="auto"/>
            </w:tcMar>
          </w:tcPr>
          <w:p w14:paraId="040559A5" w14:textId="77777777" w:rsidR="004F0914" w:rsidRPr="00BE063C" w:rsidRDefault="009A5CAF">
            <w:pPr>
              <w:spacing w:before="225" w:after="225"/>
              <w:jc w:val="both"/>
              <w:rPr>
                <w:sz w:val="20"/>
                <w:szCs w:val="20"/>
              </w:rPr>
            </w:pPr>
            <w:r w:rsidRPr="00BE063C">
              <w:rPr>
                <w:rFonts w:ascii="Arial" w:hAnsi="Arial" w:cs="Arial"/>
                <w:color w:val="000000"/>
                <w:sz w:val="20"/>
                <w:szCs w:val="20"/>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775186D"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XIV. REVIZIJSKA SLED</w:t>
      </w:r>
    </w:p>
    <w:p w14:paraId="3236C92B"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29. člen</w:t>
      </w:r>
    </w:p>
    <w:tbl>
      <w:tblPr>
        <w:tblStyle w:val="NormalTablePHPDOCX"/>
        <w:tblW w:w="0" w:type="auto"/>
        <w:tblInd w:w="108" w:type="dxa"/>
        <w:tblLook w:val="04A0" w:firstRow="1" w:lastRow="0" w:firstColumn="1" w:lastColumn="0" w:noHBand="0" w:noVBand="1"/>
      </w:tblPr>
      <w:tblGrid>
        <w:gridCol w:w="9178"/>
      </w:tblGrid>
      <w:tr w:rsidR="004F0914" w:rsidRPr="00BE063C" w14:paraId="72F7CAFC" w14:textId="77777777">
        <w:tc>
          <w:tcPr>
            <w:tcW w:w="0" w:type="auto"/>
            <w:tcMar>
              <w:top w:w="0" w:type="auto"/>
              <w:bottom w:w="0" w:type="auto"/>
            </w:tcMar>
          </w:tcPr>
          <w:p w14:paraId="7AD0399B" w14:textId="77777777" w:rsidR="004F0914" w:rsidRPr="00BE063C" w:rsidRDefault="009A5CAF">
            <w:pPr>
              <w:spacing w:before="225" w:after="225"/>
              <w:jc w:val="both"/>
              <w:rPr>
                <w:sz w:val="20"/>
                <w:szCs w:val="20"/>
              </w:rPr>
            </w:pPr>
            <w:r w:rsidRPr="00BE063C">
              <w:rPr>
                <w:rFonts w:ascii="Arial" w:hAnsi="Arial" w:cs="Arial"/>
                <w:color w:val="000000"/>
                <w:sz w:val="20"/>
                <w:szCs w:val="20"/>
              </w:rPr>
              <w:t>Vsa dokumentacija, povezana z izvedbo projekta, mora biti hranjena na način, da zagotavlja revizijsko sled izvedbe projekta.</w:t>
            </w:r>
          </w:p>
          <w:p w14:paraId="213ED7FC"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2F0AEF3" w14:textId="77777777" w:rsidR="004F0914" w:rsidRPr="00BE063C" w:rsidRDefault="009A5CAF">
            <w:pPr>
              <w:spacing w:before="225" w:after="225"/>
              <w:jc w:val="both"/>
              <w:rPr>
                <w:sz w:val="20"/>
                <w:szCs w:val="20"/>
              </w:rPr>
            </w:pPr>
            <w:r w:rsidRPr="00BE063C">
              <w:rPr>
                <w:rFonts w:ascii="Arial" w:hAnsi="Arial" w:cs="Arial"/>
                <w:color w:val="000000"/>
                <w:sz w:val="20"/>
                <w:szCs w:val="20"/>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66744FEE" w14:textId="77777777" w:rsidR="004F0914" w:rsidRPr="00BE063C" w:rsidRDefault="009A5CAF">
            <w:pPr>
              <w:spacing w:before="225" w:after="225"/>
              <w:jc w:val="both"/>
              <w:rPr>
                <w:sz w:val="20"/>
                <w:szCs w:val="20"/>
              </w:rPr>
            </w:pPr>
            <w:r w:rsidRPr="00BE063C">
              <w:rPr>
                <w:rFonts w:ascii="Arial" w:hAnsi="Arial" w:cs="Arial"/>
                <w:color w:val="000000"/>
                <w:sz w:val="20"/>
                <w:szCs w:val="20"/>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w:t>
            </w:r>
            <w:r w:rsidRPr="00BE063C">
              <w:rPr>
                <w:rFonts w:ascii="Arial" w:hAnsi="Arial" w:cs="Arial"/>
                <w:color w:val="000000"/>
                <w:sz w:val="20"/>
                <w:szCs w:val="20"/>
              </w:rPr>
              <w:lastRenderedPageBreak/>
              <w:t>informacijami ter sistemi za zbiranje, obdelovanje in arhiviranje podatkov.</w:t>
            </w:r>
          </w:p>
          <w:p w14:paraId="172B4B63" w14:textId="77777777" w:rsidR="004F0914" w:rsidRPr="00BE063C" w:rsidRDefault="009A5CAF">
            <w:pPr>
              <w:spacing w:before="225" w:after="225"/>
              <w:jc w:val="both"/>
              <w:rPr>
                <w:sz w:val="20"/>
                <w:szCs w:val="20"/>
              </w:rPr>
            </w:pPr>
            <w:r w:rsidRPr="00BE063C">
              <w:rPr>
                <w:rFonts w:ascii="Arial" w:hAnsi="Arial" w:cs="Arial"/>
                <w:color w:val="000000"/>
                <w:sz w:val="20"/>
                <w:szCs w:val="20"/>
              </w:rPr>
              <w:t>Informacije, ki jih revizijska sled vključuje, morajo biti takšne, da dokazujejo nespornost shranjene informacije. Njihov nastanek in hramba morata zagotavljati njihovo nespornost in uporabnost v vsem času hranjenja informacij</w:t>
            </w:r>
          </w:p>
        </w:tc>
      </w:tr>
    </w:tbl>
    <w:p w14:paraId="27332454"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lastRenderedPageBreak/>
        <w:t>XV. REŠEVANJE SPOROV</w:t>
      </w:r>
    </w:p>
    <w:p w14:paraId="70056AE0"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30. člen</w:t>
      </w:r>
    </w:p>
    <w:tbl>
      <w:tblPr>
        <w:tblStyle w:val="NormalTablePHPDOCX"/>
        <w:tblW w:w="0" w:type="auto"/>
        <w:tblInd w:w="108" w:type="dxa"/>
        <w:tblLook w:val="04A0" w:firstRow="1" w:lastRow="0" w:firstColumn="1" w:lastColumn="0" w:noHBand="0" w:noVBand="1"/>
      </w:tblPr>
      <w:tblGrid>
        <w:gridCol w:w="9178"/>
      </w:tblGrid>
      <w:tr w:rsidR="004F0914" w:rsidRPr="00BE063C" w14:paraId="6E4104A5" w14:textId="77777777">
        <w:tc>
          <w:tcPr>
            <w:tcW w:w="0" w:type="auto"/>
            <w:tcMar>
              <w:top w:w="0" w:type="auto"/>
              <w:bottom w:w="0" w:type="auto"/>
            </w:tcMar>
          </w:tcPr>
          <w:p w14:paraId="1AE214B4" w14:textId="77777777" w:rsidR="004F0914" w:rsidRPr="00BE063C" w:rsidRDefault="009A5CAF">
            <w:pPr>
              <w:spacing w:before="225" w:after="225"/>
              <w:jc w:val="both"/>
              <w:rPr>
                <w:sz w:val="20"/>
                <w:szCs w:val="20"/>
              </w:rPr>
            </w:pPr>
            <w:r w:rsidRPr="00BE063C">
              <w:rPr>
                <w:rFonts w:ascii="Arial" w:hAnsi="Arial" w:cs="Arial"/>
                <w:color w:val="000000"/>
                <w:sz w:val="20"/>
                <w:szCs w:val="20"/>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4F5C242D" w14:textId="77777777" w:rsidR="004F0914" w:rsidRPr="00BE063C" w:rsidRDefault="009A5CAF">
      <w:pPr>
        <w:spacing w:before="225" w:after="225" w:line="240" w:lineRule="auto"/>
        <w:jc w:val="both"/>
        <w:rPr>
          <w:sz w:val="20"/>
          <w:szCs w:val="20"/>
        </w:rPr>
      </w:pPr>
      <w:r w:rsidRPr="00BE063C">
        <w:rPr>
          <w:rFonts w:ascii="Arial" w:hAnsi="Arial" w:cs="Arial"/>
          <w:b/>
          <w:bCs/>
          <w:color w:val="000000"/>
          <w:sz w:val="20"/>
          <w:szCs w:val="20"/>
        </w:rPr>
        <w:t>XVI. KONČNE DOLOČBE</w:t>
      </w:r>
    </w:p>
    <w:p w14:paraId="1CE4C477"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31. člen</w:t>
      </w:r>
    </w:p>
    <w:tbl>
      <w:tblPr>
        <w:tblStyle w:val="NormalTablePHPDOCX"/>
        <w:tblW w:w="0" w:type="auto"/>
        <w:tblInd w:w="108" w:type="dxa"/>
        <w:tblLook w:val="04A0" w:firstRow="1" w:lastRow="0" w:firstColumn="1" w:lastColumn="0" w:noHBand="0" w:noVBand="1"/>
      </w:tblPr>
      <w:tblGrid>
        <w:gridCol w:w="9178"/>
      </w:tblGrid>
      <w:tr w:rsidR="004F0914" w:rsidRPr="00BE063C" w14:paraId="516D3323" w14:textId="77777777">
        <w:tc>
          <w:tcPr>
            <w:tcW w:w="0" w:type="auto"/>
            <w:tcMar>
              <w:top w:w="0" w:type="auto"/>
              <w:bottom w:w="0" w:type="auto"/>
            </w:tcMar>
          </w:tcPr>
          <w:p w14:paraId="0F51D536" w14:textId="77777777" w:rsidR="004F0914" w:rsidRPr="00BE063C" w:rsidRDefault="009A5CAF">
            <w:pPr>
              <w:spacing w:before="225" w:after="225"/>
              <w:jc w:val="both"/>
              <w:rPr>
                <w:sz w:val="20"/>
                <w:szCs w:val="20"/>
              </w:rPr>
            </w:pPr>
            <w:r w:rsidRPr="00BE063C">
              <w:rPr>
                <w:rFonts w:ascii="Arial" w:hAnsi="Arial" w:cs="Arial"/>
                <w:color w:val="000000"/>
                <w:sz w:val="20"/>
                <w:szCs w:val="20"/>
              </w:rPr>
              <w:t>Za vsa vprašanja, ki s to pogodbo niso posebej opredeljena, se uporabljajo določbe zakona, ki ureja obligacijska razmerja.</w:t>
            </w:r>
          </w:p>
        </w:tc>
      </w:tr>
    </w:tbl>
    <w:p w14:paraId="654F9A3B"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32. člen</w:t>
      </w:r>
    </w:p>
    <w:tbl>
      <w:tblPr>
        <w:tblStyle w:val="NormalTablePHPDOCX"/>
        <w:tblW w:w="0" w:type="auto"/>
        <w:tblInd w:w="108" w:type="dxa"/>
        <w:tblLook w:val="04A0" w:firstRow="1" w:lastRow="0" w:firstColumn="1" w:lastColumn="0" w:noHBand="0" w:noVBand="1"/>
      </w:tblPr>
      <w:tblGrid>
        <w:gridCol w:w="9178"/>
      </w:tblGrid>
      <w:tr w:rsidR="004F0914" w:rsidRPr="00BE063C" w14:paraId="658F4B21" w14:textId="77777777">
        <w:tc>
          <w:tcPr>
            <w:tcW w:w="0" w:type="auto"/>
            <w:tcMar>
              <w:top w:w="0" w:type="auto"/>
              <w:bottom w:w="0" w:type="auto"/>
            </w:tcMar>
          </w:tcPr>
          <w:p w14:paraId="39DCC571" w14:textId="77777777" w:rsidR="004F0914" w:rsidRPr="00BE063C" w:rsidRDefault="009A5CAF">
            <w:pPr>
              <w:spacing w:before="225" w:after="225"/>
              <w:jc w:val="both"/>
              <w:rPr>
                <w:sz w:val="20"/>
                <w:szCs w:val="20"/>
              </w:rPr>
            </w:pPr>
            <w:r w:rsidRPr="00BE063C">
              <w:rPr>
                <w:rFonts w:ascii="Arial" w:hAnsi="Arial" w:cs="Arial"/>
                <w:color w:val="000000"/>
                <w:sz w:val="20"/>
                <w:szCs w:val="20"/>
              </w:rPr>
              <w:t>Pogodba je sklenjena, ko jo podpišeta obe pogodbeni stranki, in veljavna pod odložnim pogojem, da prevoznik v 10 dneh po podpisu pogodbe naročniku predloži zavarovanje za dobro izvedbo pogodbenih obveznosti skladno z določili te pogodbe. </w:t>
            </w:r>
          </w:p>
        </w:tc>
      </w:tr>
    </w:tbl>
    <w:p w14:paraId="45420AFA" w14:textId="77777777" w:rsidR="004F0914" w:rsidRPr="00BE063C" w:rsidRDefault="009A5CAF">
      <w:pPr>
        <w:spacing w:after="0" w:line="240" w:lineRule="auto"/>
        <w:jc w:val="center"/>
        <w:rPr>
          <w:sz w:val="20"/>
          <w:szCs w:val="20"/>
        </w:rPr>
      </w:pPr>
      <w:r w:rsidRPr="00BE063C">
        <w:rPr>
          <w:rFonts w:ascii="Arial" w:hAnsi="Arial" w:cs="Arial"/>
          <w:b/>
          <w:bCs/>
          <w:color w:val="000000"/>
          <w:sz w:val="20"/>
          <w:szCs w:val="20"/>
        </w:rPr>
        <w:t>33. člen</w:t>
      </w:r>
    </w:p>
    <w:tbl>
      <w:tblPr>
        <w:tblStyle w:val="NormalTablePHPDOCX"/>
        <w:tblW w:w="0" w:type="auto"/>
        <w:tblInd w:w="108" w:type="dxa"/>
        <w:tblLook w:val="04A0" w:firstRow="1" w:lastRow="0" w:firstColumn="1" w:lastColumn="0" w:noHBand="0" w:noVBand="1"/>
      </w:tblPr>
      <w:tblGrid>
        <w:gridCol w:w="8744"/>
      </w:tblGrid>
      <w:tr w:rsidR="004F0914" w:rsidRPr="00BE063C" w14:paraId="0D66651D" w14:textId="77777777">
        <w:tc>
          <w:tcPr>
            <w:tcW w:w="0" w:type="auto"/>
            <w:tcMar>
              <w:top w:w="0" w:type="auto"/>
              <w:bottom w:w="0" w:type="auto"/>
            </w:tcMar>
          </w:tcPr>
          <w:p w14:paraId="11ABF86F" w14:textId="77777777" w:rsidR="004F0914" w:rsidRPr="00BE063C" w:rsidRDefault="009A5CAF">
            <w:pPr>
              <w:spacing w:before="225" w:after="225"/>
              <w:jc w:val="both"/>
              <w:rPr>
                <w:sz w:val="20"/>
                <w:szCs w:val="20"/>
              </w:rPr>
            </w:pPr>
            <w:r w:rsidRPr="00BE063C">
              <w:rPr>
                <w:rFonts w:ascii="Arial" w:hAnsi="Arial" w:cs="Arial"/>
                <w:color w:val="000000"/>
                <w:sz w:val="20"/>
                <w:szCs w:val="20"/>
              </w:rPr>
              <w:t>Ta pogodba je napisana v 3 enakih izvodih, od katerih prejme prevoznik 1, naročnik pa 2 izvoda.</w:t>
            </w:r>
          </w:p>
        </w:tc>
      </w:tr>
    </w:tbl>
    <w:p w14:paraId="4BE6B229" w14:textId="6F0AE7E0" w:rsidR="009A5CAF" w:rsidRDefault="009A5CAF" w:rsidP="009A5CAF">
      <w:pPr>
        <w:spacing w:before="975" w:after="225" w:line="240" w:lineRule="auto"/>
        <w:jc w:val="both"/>
        <w:rPr>
          <w:rFonts w:ascii="Arial" w:hAnsi="Arial" w:cs="Arial"/>
          <w:color w:val="000000"/>
          <w:sz w:val="20"/>
          <w:szCs w:val="20"/>
        </w:rPr>
      </w:pPr>
      <w:r w:rsidRPr="00BE063C">
        <w:rPr>
          <w:rFonts w:ascii="Arial" w:hAnsi="Arial" w:cs="Arial"/>
          <w:color w:val="000000"/>
          <w:sz w:val="20"/>
          <w:szCs w:val="20"/>
        </w:rPr>
        <w:t>V/na ____</w:t>
      </w:r>
      <w:r w:rsidRPr="00BE063C">
        <w:rPr>
          <w:rFonts w:ascii="Arial" w:hAnsi="Arial" w:cs="Arial"/>
          <w:color w:val="000000"/>
          <w:sz w:val="20"/>
          <w:szCs w:val="20"/>
        </w:rPr>
        <w:t>__________, dne _________</w:t>
      </w:r>
      <w:r w:rsidRPr="00BE063C">
        <w:rPr>
          <w:rFonts w:ascii="Arial" w:hAnsi="Arial" w:cs="Arial"/>
          <w:color w:val="000000"/>
          <w:sz w:val="20"/>
          <w:szCs w:val="20"/>
        </w:rPr>
        <w:t>_</w:t>
      </w:r>
      <w:r>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sidRPr="00BE063C">
        <w:rPr>
          <w:rFonts w:ascii="Arial" w:hAnsi="Arial" w:cs="Arial"/>
          <w:color w:val="000000"/>
          <w:sz w:val="20"/>
          <w:szCs w:val="20"/>
        </w:rPr>
        <w:t>V/na ______________, dne __________</w:t>
      </w:r>
    </w:p>
    <w:p w14:paraId="6C4DB266" w14:textId="66DAB33A" w:rsidR="009A5CAF" w:rsidRDefault="009A5CAF" w:rsidP="009A5CAF">
      <w:pPr>
        <w:spacing w:before="975" w:after="225" w:line="240" w:lineRule="auto"/>
        <w:jc w:val="both"/>
        <w:rPr>
          <w:rFonts w:ascii="Arial" w:hAnsi="Arial" w:cs="Arial"/>
          <w:color w:val="000000"/>
          <w:sz w:val="20"/>
          <w:szCs w:val="20"/>
        </w:rPr>
      </w:pPr>
      <w:r>
        <w:rPr>
          <w:rFonts w:ascii="Arial" w:hAnsi="Arial" w:cs="Arial"/>
          <w:color w:val="000000"/>
          <w:sz w:val="20"/>
          <w:szCs w:val="20"/>
        </w:rPr>
        <w:t xml:space="preserve">Naročnik: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Izvajalec:</w:t>
      </w:r>
    </w:p>
    <w:p w14:paraId="7BC1D548" w14:textId="77777777" w:rsidR="009A5CAF" w:rsidRDefault="009A5CAF" w:rsidP="009A5CAF">
      <w:pPr>
        <w:spacing w:after="0" w:line="240" w:lineRule="auto"/>
        <w:jc w:val="both"/>
        <w:rPr>
          <w:rFonts w:ascii="Arial" w:hAnsi="Arial" w:cs="Arial"/>
          <w:color w:val="000000"/>
          <w:sz w:val="20"/>
          <w:szCs w:val="20"/>
        </w:rPr>
      </w:pPr>
      <w:r>
        <w:rPr>
          <w:rFonts w:ascii="Arial" w:hAnsi="Arial" w:cs="Arial"/>
          <w:color w:val="000000"/>
          <w:sz w:val="20"/>
          <w:szCs w:val="20"/>
        </w:rPr>
        <w:t>OBČINA ČRNA NA KOROŠKEM</w:t>
      </w:r>
    </w:p>
    <w:p w14:paraId="2C41B226" w14:textId="56203074" w:rsidR="004F0914" w:rsidRDefault="004F0914">
      <w:pPr>
        <w:spacing w:before="975" w:after="225" w:line="240" w:lineRule="auto"/>
        <w:jc w:val="both"/>
        <w:rPr>
          <w:rFonts w:ascii="Arial" w:hAnsi="Arial" w:cs="Arial"/>
          <w:color w:val="000000"/>
          <w:sz w:val="20"/>
          <w:szCs w:val="20"/>
        </w:rPr>
      </w:pPr>
    </w:p>
    <w:p w14:paraId="1475AAD4" w14:textId="77777777" w:rsidR="0090393A" w:rsidRPr="00BE063C" w:rsidRDefault="0090393A">
      <w:pPr>
        <w:spacing w:before="975" w:after="225" w:line="240" w:lineRule="auto"/>
        <w:jc w:val="both"/>
        <w:rPr>
          <w:sz w:val="20"/>
          <w:szCs w:val="20"/>
        </w:rPr>
      </w:pPr>
    </w:p>
    <w:sectPr w:rsidR="0090393A" w:rsidRPr="00BE063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D743" w14:textId="77777777" w:rsidR="006B2936" w:rsidRDefault="006B2936" w:rsidP="006975C6">
      <w:pPr>
        <w:spacing w:after="0" w:line="240" w:lineRule="auto"/>
      </w:pPr>
      <w:r>
        <w:separator/>
      </w:r>
    </w:p>
  </w:endnote>
  <w:endnote w:type="continuationSeparator" w:id="0">
    <w:p w14:paraId="5DD1D6A4"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20D1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C7E"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7392"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AC23"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472EC"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5C30B"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EF21"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6BF0" w14:textId="77777777" w:rsidR="006B2936" w:rsidRDefault="006B2936" w:rsidP="00D43D4E">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6726" w14:textId="77777777" w:rsidR="006B2936" w:rsidRDefault="006B2936" w:rsidP="00D43D4E">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EAA1"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C4EA" w14:textId="77777777" w:rsidR="009A5CAF" w:rsidRPr="006F1DA5" w:rsidRDefault="009A5CAF"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64BF0C1D" w14:textId="77777777" w:rsidR="009A5CAF" w:rsidRDefault="009A5CA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67DE"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E017"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67E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4EC7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A0A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1B2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A41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C2083" w14:textId="77777777" w:rsidR="006B2936" w:rsidRDefault="006B2936" w:rsidP="006975C6">
      <w:pPr>
        <w:spacing w:after="0" w:line="240" w:lineRule="auto"/>
      </w:pPr>
      <w:r>
        <w:separator/>
      </w:r>
    </w:p>
  </w:footnote>
  <w:footnote w:type="continuationSeparator" w:id="0">
    <w:p w14:paraId="3C583115"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47F49838" w14:textId="77777777" w:rsidTr="007C4767">
      <w:trPr>
        <w:trHeight w:val="1268"/>
      </w:trPr>
      <w:tc>
        <w:tcPr>
          <w:tcW w:w="1668" w:type="dxa"/>
        </w:tcPr>
        <w:p w14:paraId="7F7556A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5680"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73566628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3897CA9"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5C804A5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40AFE6F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373D180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3DD0A801"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obcina@crna.si</w:t>
          </w:r>
        </w:p>
      </w:tc>
      <w:tc>
        <w:tcPr>
          <w:tcW w:w="4209" w:type="dxa"/>
        </w:tcPr>
        <w:p w14:paraId="08C9FCD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1923484260"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D80825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70065C5C" w14:textId="77777777" w:rsidTr="00B169F3">
      <w:trPr>
        <w:trHeight w:val="1268"/>
      </w:trPr>
      <w:tc>
        <w:tcPr>
          <w:tcW w:w="1668" w:type="dxa"/>
        </w:tcPr>
        <w:p w14:paraId="1AC7CD75" w14:textId="77777777" w:rsidR="009A5CAF" w:rsidRPr="006F1DA5" w:rsidRDefault="009A5CAF"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776"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61506376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E21BCD8" w14:textId="77777777" w:rsidR="009A5CAF" w:rsidRPr="006F1DA5" w:rsidRDefault="009A5CAF"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 xml:space="preserve">OBČINA ČRNA NA </w:t>
          </w:r>
          <w:r w:rsidRPr="006F1DA5">
            <w:rPr>
              <w:rFonts w:ascii="Arial" w:hAnsi="Arial" w:cs="Arial"/>
              <w:b/>
              <w:color w:val="000000" w:themeColor="text1"/>
              <w:sz w:val="18"/>
              <w:szCs w:val="18"/>
            </w:rPr>
            <w:t>KOROŠKEM</w:t>
          </w:r>
        </w:p>
        <w:p w14:paraId="6F56A546" w14:textId="77777777" w:rsidR="009A5CAF" w:rsidRPr="006F1DA5" w:rsidRDefault="009A5CA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6A0F638A" w14:textId="77777777" w:rsidR="009A5CAF" w:rsidRPr="006F1DA5" w:rsidRDefault="009A5CA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6B6AA1BC" w14:textId="77777777" w:rsidR="009A5CAF" w:rsidRPr="006F1DA5" w:rsidRDefault="009A5CAF"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74CBAC1E" w14:textId="77777777" w:rsidR="009A5CAF" w:rsidRPr="006F1DA5" w:rsidRDefault="009A5CAF"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obcina@crna.si</w:t>
          </w:r>
        </w:p>
      </w:tc>
      <w:tc>
        <w:tcPr>
          <w:tcW w:w="4209" w:type="dxa"/>
        </w:tcPr>
        <w:p w14:paraId="449700CC" w14:textId="77777777" w:rsidR="009A5CAF" w:rsidRPr="006F1DA5" w:rsidRDefault="009A5CAF"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ED2843C" wp14:editId="5D27CF3B">
                <wp:extent cx="2532893" cy="768098"/>
                <wp:effectExtent l="0" t="0" r="0" b="0"/>
                <wp:docPr id="1995457654"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F1235D9" w14:textId="77777777" w:rsidR="009A5CAF" w:rsidRPr="00B8583B" w:rsidRDefault="009A5CAF" w:rsidP="006347C3">
    <w:pPr>
      <w:pStyle w:val="Glava"/>
      <w:tabs>
        <w:tab w:val="clear" w:pos="4536"/>
        <w:tab w:val="clear" w:pos="9072"/>
        <w:tab w:val="left" w:pos="1168"/>
      </w:tabs>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1154"/>
    <w:multiLevelType w:val="hybridMultilevel"/>
    <w:tmpl w:val="C85265A4"/>
    <w:lvl w:ilvl="0" w:tplc="B9125C58">
      <w:start w:val="1"/>
      <w:numFmt w:val="bullet"/>
      <w:lvlText w:val=""/>
      <w:lvlJc w:val="left"/>
      <w:pPr>
        <w:ind w:left="720" w:hanging="360"/>
      </w:pPr>
      <w:rPr>
        <w:rFonts w:ascii="Symbol" w:hAnsi="Symbol" w:cs="Symbol" w:hint="default"/>
        <w:sz w:val="18"/>
        <w:szCs w:val="18"/>
      </w:rPr>
    </w:lvl>
    <w:lvl w:ilvl="1" w:tplc="F10878A4">
      <w:start w:val="1"/>
      <w:numFmt w:val="bullet"/>
      <w:lvlText w:val="o"/>
      <w:lvlJc w:val="left"/>
      <w:pPr>
        <w:ind w:left="1440" w:hanging="360"/>
      </w:pPr>
      <w:rPr>
        <w:rFonts w:ascii="Courier New" w:hAnsi="Courier New" w:cs="Courier New" w:hint="default"/>
      </w:rPr>
    </w:lvl>
    <w:lvl w:ilvl="2" w:tplc="C5C48F4C">
      <w:start w:val="1"/>
      <w:numFmt w:val="bullet"/>
      <w:lvlText w:val=""/>
      <w:lvlJc w:val="left"/>
      <w:pPr>
        <w:ind w:left="2160" w:hanging="360"/>
      </w:pPr>
      <w:rPr>
        <w:rFonts w:ascii="Wingdings" w:hAnsi="Wingdings" w:cs="Wingdings" w:hint="default"/>
      </w:rPr>
    </w:lvl>
    <w:lvl w:ilvl="3" w:tplc="DB560D76">
      <w:start w:val="1"/>
      <w:numFmt w:val="bullet"/>
      <w:lvlText w:val=""/>
      <w:lvlJc w:val="left"/>
      <w:pPr>
        <w:ind w:left="2880" w:hanging="360"/>
      </w:pPr>
      <w:rPr>
        <w:rFonts w:ascii="Symbol" w:hAnsi="Symbol" w:cs="Symbol" w:hint="default"/>
      </w:rPr>
    </w:lvl>
    <w:lvl w:ilvl="4" w:tplc="AB1AB7F8">
      <w:start w:val="1"/>
      <w:numFmt w:val="bullet"/>
      <w:lvlText w:val="o"/>
      <w:lvlJc w:val="left"/>
      <w:pPr>
        <w:ind w:left="3600" w:hanging="360"/>
      </w:pPr>
      <w:rPr>
        <w:rFonts w:ascii="Courier New" w:hAnsi="Courier New" w:cs="Courier New" w:hint="default"/>
      </w:rPr>
    </w:lvl>
    <w:lvl w:ilvl="5" w:tplc="4614D96A">
      <w:start w:val="1"/>
      <w:numFmt w:val="bullet"/>
      <w:lvlText w:val=""/>
      <w:lvlJc w:val="left"/>
      <w:pPr>
        <w:ind w:left="4320" w:hanging="360"/>
      </w:pPr>
      <w:rPr>
        <w:rFonts w:ascii="Wingdings" w:hAnsi="Wingdings" w:cs="Wingdings" w:hint="default"/>
      </w:rPr>
    </w:lvl>
    <w:lvl w:ilvl="6" w:tplc="78143BA0">
      <w:start w:val="1"/>
      <w:numFmt w:val="bullet"/>
      <w:lvlText w:val=""/>
      <w:lvlJc w:val="left"/>
      <w:pPr>
        <w:ind w:left="5040" w:hanging="360"/>
      </w:pPr>
      <w:rPr>
        <w:rFonts w:ascii="Symbol" w:hAnsi="Symbol" w:cs="Symbol" w:hint="default"/>
      </w:rPr>
    </w:lvl>
    <w:lvl w:ilvl="7" w:tplc="F2FA1DB4">
      <w:start w:val="1"/>
      <w:numFmt w:val="bullet"/>
      <w:lvlText w:val="o"/>
      <w:lvlJc w:val="left"/>
      <w:pPr>
        <w:ind w:left="5760" w:hanging="360"/>
      </w:pPr>
      <w:rPr>
        <w:rFonts w:ascii="Courier New" w:hAnsi="Courier New" w:cs="Courier New" w:hint="default"/>
      </w:rPr>
    </w:lvl>
    <w:lvl w:ilvl="8" w:tplc="E19CCBFA">
      <w:start w:val="1"/>
      <w:numFmt w:val="bullet"/>
      <w:lvlText w:val=""/>
      <w:lvlJc w:val="left"/>
      <w:pPr>
        <w:ind w:left="6480" w:hanging="360"/>
      </w:pPr>
      <w:rPr>
        <w:rFonts w:ascii="Wingdings" w:hAnsi="Wingdings" w:cs="Wingdings" w:hint="default"/>
      </w:rPr>
    </w:lvl>
  </w:abstractNum>
  <w:abstractNum w:abstractNumId="1" w15:restartNumberingAfterBreak="0">
    <w:nsid w:val="0D411D47"/>
    <w:multiLevelType w:val="hybridMultilevel"/>
    <w:tmpl w:val="DA6E645A"/>
    <w:lvl w:ilvl="0" w:tplc="70A4A2EE">
      <w:start w:val="1"/>
      <w:numFmt w:val="bullet"/>
      <w:lvlText w:val=""/>
      <w:lvlJc w:val="left"/>
      <w:pPr>
        <w:ind w:left="720" w:hanging="360"/>
      </w:pPr>
      <w:rPr>
        <w:rFonts w:ascii="Symbol" w:hAnsi="Symbol" w:cs="Symbol" w:hint="default"/>
        <w:sz w:val="24"/>
        <w:szCs w:val="24"/>
      </w:rPr>
    </w:lvl>
    <w:lvl w:ilvl="1" w:tplc="FFA040D8">
      <w:start w:val="1"/>
      <w:numFmt w:val="bullet"/>
      <w:lvlText w:val="o"/>
      <w:lvlJc w:val="left"/>
      <w:pPr>
        <w:ind w:left="1440" w:hanging="360"/>
      </w:pPr>
      <w:rPr>
        <w:rFonts w:ascii="Courier New" w:hAnsi="Courier New" w:cs="Courier New" w:hint="default"/>
      </w:rPr>
    </w:lvl>
    <w:lvl w:ilvl="2" w:tplc="28D4B524">
      <w:start w:val="1"/>
      <w:numFmt w:val="bullet"/>
      <w:lvlText w:val=""/>
      <w:lvlJc w:val="left"/>
      <w:pPr>
        <w:ind w:left="2160" w:hanging="360"/>
      </w:pPr>
      <w:rPr>
        <w:rFonts w:ascii="Wingdings" w:hAnsi="Wingdings" w:cs="Wingdings" w:hint="default"/>
      </w:rPr>
    </w:lvl>
    <w:lvl w:ilvl="3" w:tplc="B2B68598">
      <w:start w:val="1"/>
      <w:numFmt w:val="bullet"/>
      <w:lvlText w:val=""/>
      <w:lvlJc w:val="left"/>
      <w:pPr>
        <w:ind w:left="2880" w:hanging="360"/>
      </w:pPr>
      <w:rPr>
        <w:rFonts w:ascii="Symbol" w:hAnsi="Symbol" w:cs="Symbol" w:hint="default"/>
      </w:rPr>
    </w:lvl>
    <w:lvl w:ilvl="4" w:tplc="7BD4D17C">
      <w:start w:val="1"/>
      <w:numFmt w:val="bullet"/>
      <w:lvlText w:val="o"/>
      <w:lvlJc w:val="left"/>
      <w:pPr>
        <w:ind w:left="3600" w:hanging="360"/>
      </w:pPr>
      <w:rPr>
        <w:rFonts w:ascii="Courier New" w:hAnsi="Courier New" w:cs="Courier New" w:hint="default"/>
      </w:rPr>
    </w:lvl>
    <w:lvl w:ilvl="5" w:tplc="42949DCC">
      <w:start w:val="1"/>
      <w:numFmt w:val="bullet"/>
      <w:lvlText w:val=""/>
      <w:lvlJc w:val="left"/>
      <w:pPr>
        <w:ind w:left="4320" w:hanging="360"/>
      </w:pPr>
      <w:rPr>
        <w:rFonts w:ascii="Wingdings" w:hAnsi="Wingdings" w:cs="Wingdings" w:hint="default"/>
      </w:rPr>
    </w:lvl>
    <w:lvl w:ilvl="6" w:tplc="1EFAB30C">
      <w:start w:val="1"/>
      <w:numFmt w:val="bullet"/>
      <w:lvlText w:val=""/>
      <w:lvlJc w:val="left"/>
      <w:pPr>
        <w:ind w:left="5040" w:hanging="360"/>
      </w:pPr>
      <w:rPr>
        <w:rFonts w:ascii="Symbol" w:hAnsi="Symbol" w:cs="Symbol" w:hint="default"/>
      </w:rPr>
    </w:lvl>
    <w:lvl w:ilvl="7" w:tplc="49583866">
      <w:start w:val="1"/>
      <w:numFmt w:val="bullet"/>
      <w:lvlText w:val="o"/>
      <w:lvlJc w:val="left"/>
      <w:pPr>
        <w:ind w:left="5760" w:hanging="360"/>
      </w:pPr>
      <w:rPr>
        <w:rFonts w:ascii="Courier New" w:hAnsi="Courier New" w:cs="Courier New" w:hint="default"/>
      </w:rPr>
    </w:lvl>
    <w:lvl w:ilvl="8" w:tplc="09C2AFEE">
      <w:start w:val="1"/>
      <w:numFmt w:val="bullet"/>
      <w:lvlText w:val=""/>
      <w:lvlJc w:val="left"/>
      <w:pPr>
        <w:ind w:left="6480" w:hanging="360"/>
      </w:pPr>
      <w:rPr>
        <w:rFonts w:ascii="Wingdings" w:hAnsi="Wingdings" w:cs="Wingdings" w:hint="default"/>
      </w:rPr>
    </w:lvl>
  </w:abstractNum>
  <w:abstractNum w:abstractNumId="2" w15:restartNumberingAfterBreak="0">
    <w:nsid w:val="0F822B15"/>
    <w:multiLevelType w:val="hybridMultilevel"/>
    <w:tmpl w:val="F3EC6DE4"/>
    <w:lvl w:ilvl="0" w:tplc="2E586AA4">
      <w:start w:val="1"/>
      <w:numFmt w:val="bullet"/>
      <w:lvlText w:val=""/>
      <w:lvlJc w:val="left"/>
      <w:pPr>
        <w:ind w:left="720" w:hanging="360"/>
      </w:pPr>
      <w:rPr>
        <w:rFonts w:ascii="Symbol" w:hAnsi="Symbol" w:cs="Symbol" w:hint="default"/>
        <w:sz w:val="18"/>
        <w:szCs w:val="18"/>
      </w:rPr>
    </w:lvl>
    <w:lvl w:ilvl="1" w:tplc="7CFC68E6">
      <w:start w:val="1"/>
      <w:numFmt w:val="bullet"/>
      <w:lvlText w:val="o"/>
      <w:lvlJc w:val="left"/>
      <w:pPr>
        <w:ind w:left="1440" w:hanging="360"/>
      </w:pPr>
      <w:rPr>
        <w:rFonts w:ascii="Courier New" w:hAnsi="Courier New" w:cs="Courier New" w:hint="default"/>
      </w:rPr>
    </w:lvl>
    <w:lvl w:ilvl="2" w:tplc="B8AE6916">
      <w:start w:val="1"/>
      <w:numFmt w:val="bullet"/>
      <w:lvlText w:val=""/>
      <w:lvlJc w:val="left"/>
      <w:pPr>
        <w:ind w:left="2160" w:hanging="360"/>
      </w:pPr>
      <w:rPr>
        <w:rFonts w:ascii="Wingdings" w:hAnsi="Wingdings" w:cs="Wingdings" w:hint="default"/>
      </w:rPr>
    </w:lvl>
    <w:lvl w:ilvl="3" w:tplc="DB98F2F2">
      <w:start w:val="1"/>
      <w:numFmt w:val="bullet"/>
      <w:lvlText w:val=""/>
      <w:lvlJc w:val="left"/>
      <w:pPr>
        <w:ind w:left="2880" w:hanging="360"/>
      </w:pPr>
      <w:rPr>
        <w:rFonts w:ascii="Symbol" w:hAnsi="Symbol" w:cs="Symbol" w:hint="default"/>
      </w:rPr>
    </w:lvl>
    <w:lvl w:ilvl="4" w:tplc="CCC89424">
      <w:start w:val="1"/>
      <w:numFmt w:val="bullet"/>
      <w:lvlText w:val="o"/>
      <w:lvlJc w:val="left"/>
      <w:pPr>
        <w:ind w:left="3600" w:hanging="360"/>
      </w:pPr>
      <w:rPr>
        <w:rFonts w:ascii="Courier New" w:hAnsi="Courier New" w:cs="Courier New" w:hint="default"/>
      </w:rPr>
    </w:lvl>
    <w:lvl w:ilvl="5" w:tplc="A18CEED8">
      <w:start w:val="1"/>
      <w:numFmt w:val="bullet"/>
      <w:lvlText w:val=""/>
      <w:lvlJc w:val="left"/>
      <w:pPr>
        <w:ind w:left="4320" w:hanging="360"/>
      </w:pPr>
      <w:rPr>
        <w:rFonts w:ascii="Wingdings" w:hAnsi="Wingdings" w:cs="Wingdings" w:hint="default"/>
      </w:rPr>
    </w:lvl>
    <w:lvl w:ilvl="6" w:tplc="79A67C66">
      <w:start w:val="1"/>
      <w:numFmt w:val="bullet"/>
      <w:lvlText w:val=""/>
      <w:lvlJc w:val="left"/>
      <w:pPr>
        <w:ind w:left="5040" w:hanging="360"/>
      </w:pPr>
      <w:rPr>
        <w:rFonts w:ascii="Symbol" w:hAnsi="Symbol" w:cs="Symbol" w:hint="default"/>
      </w:rPr>
    </w:lvl>
    <w:lvl w:ilvl="7" w:tplc="EAA0C398">
      <w:start w:val="1"/>
      <w:numFmt w:val="bullet"/>
      <w:lvlText w:val="o"/>
      <w:lvlJc w:val="left"/>
      <w:pPr>
        <w:ind w:left="5760" w:hanging="360"/>
      </w:pPr>
      <w:rPr>
        <w:rFonts w:ascii="Courier New" w:hAnsi="Courier New" w:cs="Courier New" w:hint="default"/>
      </w:rPr>
    </w:lvl>
    <w:lvl w:ilvl="8" w:tplc="1212B614">
      <w:start w:val="1"/>
      <w:numFmt w:val="bullet"/>
      <w:lvlText w:val=""/>
      <w:lvlJc w:val="left"/>
      <w:pPr>
        <w:ind w:left="6480" w:hanging="360"/>
      </w:pPr>
      <w:rPr>
        <w:rFonts w:ascii="Wingdings" w:hAnsi="Wingdings" w:cs="Wingdings" w:hint="default"/>
      </w:rPr>
    </w:lvl>
  </w:abstractNum>
  <w:abstractNum w:abstractNumId="3" w15:restartNumberingAfterBreak="0">
    <w:nsid w:val="12712899"/>
    <w:multiLevelType w:val="hybridMultilevel"/>
    <w:tmpl w:val="4358DD94"/>
    <w:lvl w:ilvl="0" w:tplc="007CF0C2">
      <w:start w:val="1"/>
      <w:numFmt w:val="bullet"/>
      <w:lvlText w:val=""/>
      <w:lvlJc w:val="left"/>
      <w:pPr>
        <w:ind w:left="720" w:hanging="360"/>
      </w:pPr>
      <w:rPr>
        <w:rFonts w:ascii="Symbol" w:hAnsi="Symbol" w:cs="Symbol" w:hint="default"/>
        <w:sz w:val="18"/>
        <w:szCs w:val="18"/>
      </w:rPr>
    </w:lvl>
    <w:lvl w:ilvl="1" w:tplc="D3CEFE9C">
      <w:start w:val="1"/>
      <w:numFmt w:val="bullet"/>
      <w:lvlText w:val="o"/>
      <w:lvlJc w:val="left"/>
      <w:pPr>
        <w:ind w:left="1440" w:hanging="360"/>
      </w:pPr>
      <w:rPr>
        <w:rFonts w:ascii="Courier New" w:hAnsi="Courier New" w:cs="Courier New" w:hint="default"/>
      </w:rPr>
    </w:lvl>
    <w:lvl w:ilvl="2" w:tplc="5746AB96">
      <w:start w:val="1"/>
      <w:numFmt w:val="bullet"/>
      <w:lvlText w:val=""/>
      <w:lvlJc w:val="left"/>
      <w:pPr>
        <w:ind w:left="2160" w:hanging="360"/>
      </w:pPr>
      <w:rPr>
        <w:rFonts w:ascii="Wingdings" w:hAnsi="Wingdings" w:cs="Wingdings" w:hint="default"/>
      </w:rPr>
    </w:lvl>
    <w:lvl w:ilvl="3" w:tplc="459E4B00">
      <w:start w:val="1"/>
      <w:numFmt w:val="bullet"/>
      <w:lvlText w:val=""/>
      <w:lvlJc w:val="left"/>
      <w:pPr>
        <w:ind w:left="2880" w:hanging="360"/>
      </w:pPr>
      <w:rPr>
        <w:rFonts w:ascii="Symbol" w:hAnsi="Symbol" w:cs="Symbol" w:hint="default"/>
      </w:rPr>
    </w:lvl>
    <w:lvl w:ilvl="4" w:tplc="CFACAABA">
      <w:start w:val="1"/>
      <w:numFmt w:val="bullet"/>
      <w:lvlText w:val="o"/>
      <w:lvlJc w:val="left"/>
      <w:pPr>
        <w:ind w:left="3600" w:hanging="360"/>
      </w:pPr>
      <w:rPr>
        <w:rFonts w:ascii="Courier New" w:hAnsi="Courier New" w:cs="Courier New" w:hint="default"/>
      </w:rPr>
    </w:lvl>
    <w:lvl w:ilvl="5" w:tplc="37E0DA4A">
      <w:start w:val="1"/>
      <w:numFmt w:val="bullet"/>
      <w:lvlText w:val=""/>
      <w:lvlJc w:val="left"/>
      <w:pPr>
        <w:ind w:left="4320" w:hanging="360"/>
      </w:pPr>
      <w:rPr>
        <w:rFonts w:ascii="Wingdings" w:hAnsi="Wingdings" w:cs="Wingdings" w:hint="default"/>
      </w:rPr>
    </w:lvl>
    <w:lvl w:ilvl="6" w:tplc="08C004D8">
      <w:start w:val="1"/>
      <w:numFmt w:val="bullet"/>
      <w:lvlText w:val=""/>
      <w:lvlJc w:val="left"/>
      <w:pPr>
        <w:ind w:left="5040" w:hanging="360"/>
      </w:pPr>
      <w:rPr>
        <w:rFonts w:ascii="Symbol" w:hAnsi="Symbol" w:cs="Symbol" w:hint="default"/>
      </w:rPr>
    </w:lvl>
    <w:lvl w:ilvl="7" w:tplc="0BF86B54">
      <w:start w:val="1"/>
      <w:numFmt w:val="bullet"/>
      <w:lvlText w:val="o"/>
      <w:lvlJc w:val="left"/>
      <w:pPr>
        <w:ind w:left="5760" w:hanging="360"/>
      </w:pPr>
      <w:rPr>
        <w:rFonts w:ascii="Courier New" w:hAnsi="Courier New" w:cs="Courier New" w:hint="default"/>
      </w:rPr>
    </w:lvl>
    <w:lvl w:ilvl="8" w:tplc="DE029044">
      <w:start w:val="1"/>
      <w:numFmt w:val="bullet"/>
      <w:lvlText w:val=""/>
      <w:lvlJc w:val="left"/>
      <w:pPr>
        <w:ind w:left="6480" w:hanging="360"/>
      </w:pPr>
      <w:rPr>
        <w:rFonts w:ascii="Wingdings" w:hAnsi="Wingdings" w:cs="Wingdings" w:hint="default"/>
      </w:rPr>
    </w:lvl>
  </w:abstractNum>
  <w:abstractNum w:abstractNumId="4" w15:restartNumberingAfterBreak="0">
    <w:nsid w:val="139739AE"/>
    <w:multiLevelType w:val="hybridMultilevel"/>
    <w:tmpl w:val="2084E3EA"/>
    <w:lvl w:ilvl="0" w:tplc="21F03530">
      <w:start w:val="1"/>
      <w:numFmt w:val="bullet"/>
      <w:lvlText w:val=""/>
      <w:lvlJc w:val="left"/>
      <w:pPr>
        <w:ind w:left="720" w:hanging="360"/>
      </w:pPr>
      <w:rPr>
        <w:rFonts w:ascii="Symbol" w:hAnsi="Symbol" w:cs="Symbol" w:hint="default"/>
        <w:sz w:val="18"/>
        <w:szCs w:val="18"/>
      </w:rPr>
    </w:lvl>
    <w:lvl w:ilvl="1" w:tplc="C35E9600">
      <w:start w:val="1"/>
      <w:numFmt w:val="bullet"/>
      <w:lvlText w:val="o"/>
      <w:lvlJc w:val="left"/>
      <w:pPr>
        <w:ind w:left="1440" w:hanging="360"/>
      </w:pPr>
      <w:rPr>
        <w:rFonts w:ascii="Courier New" w:hAnsi="Courier New" w:cs="Courier New" w:hint="default"/>
      </w:rPr>
    </w:lvl>
    <w:lvl w:ilvl="2" w:tplc="F46C8F54">
      <w:start w:val="1"/>
      <w:numFmt w:val="bullet"/>
      <w:lvlText w:val=""/>
      <w:lvlJc w:val="left"/>
      <w:pPr>
        <w:ind w:left="2160" w:hanging="360"/>
      </w:pPr>
      <w:rPr>
        <w:rFonts w:ascii="Wingdings" w:hAnsi="Wingdings" w:cs="Wingdings" w:hint="default"/>
      </w:rPr>
    </w:lvl>
    <w:lvl w:ilvl="3" w:tplc="145209DC">
      <w:start w:val="1"/>
      <w:numFmt w:val="bullet"/>
      <w:lvlText w:val=""/>
      <w:lvlJc w:val="left"/>
      <w:pPr>
        <w:ind w:left="2880" w:hanging="360"/>
      </w:pPr>
      <w:rPr>
        <w:rFonts w:ascii="Symbol" w:hAnsi="Symbol" w:cs="Symbol" w:hint="default"/>
      </w:rPr>
    </w:lvl>
    <w:lvl w:ilvl="4" w:tplc="76AC4558">
      <w:start w:val="1"/>
      <w:numFmt w:val="bullet"/>
      <w:lvlText w:val="o"/>
      <w:lvlJc w:val="left"/>
      <w:pPr>
        <w:ind w:left="3600" w:hanging="360"/>
      </w:pPr>
      <w:rPr>
        <w:rFonts w:ascii="Courier New" w:hAnsi="Courier New" w:cs="Courier New" w:hint="default"/>
      </w:rPr>
    </w:lvl>
    <w:lvl w:ilvl="5" w:tplc="D0EEE2E4">
      <w:start w:val="1"/>
      <w:numFmt w:val="bullet"/>
      <w:lvlText w:val=""/>
      <w:lvlJc w:val="left"/>
      <w:pPr>
        <w:ind w:left="4320" w:hanging="360"/>
      </w:pPr>
      <w:rPr>
        <w:rFonts w:ascii="Wingdings" w:hAnsi="Wingdings" w:cs="Wingdings" w:hint="default"/>
      </w:rPr>
    </w:lvl>
    <w:lvl w:ilvl="6" w:tplc="E5C67C0A">
      <w:start w:val="1"/>
      <w:numFmt w:val="bullet"/>
      <w:lvlText w:val=""/>
      <w:lvlJc w:val="left"/>
      <w:pPr>
        <w:ind w:left="5040" w:hanging="360"/>
      </w:pPr>
      <w:rPr>
        <w:rFonts w:ascii="Symbol" w:hAnsi="Symbol" w:cs="Symbol" w:hint="default"/>
      </w:rPr>
    </w:lvl>
    <w:lvl w:ilvl="7" w:tplc="117062CC">
      <w:start w:val="1"/>
      <w:numFmt w:val="bullet"/>
      <w:lvlText w:val="o"/>
      <w:lvlJc w:val="left"/>
      <w:pPr>
        <w:ind w:left="5760" w:hanging="360"/>
      </w:pPr>
      <w:rPr>
        <w:rFonts w:ascii="Courier New" w:hAnsi="Courier New" w:cs="Courier New" w:hint="default"/>
      </w:rPr>
    </w:lvl>
    <w:lvl w:ilvl="8" w:tplc="C3BA2AE6">
      <w:start w:val="1"/>
      <w:numFmt w:val="bullet"/>
      <w:lvlText w:val=""/>
      <w:lvlJc w:val="left"/>
      <w:pPr>
        <w:ind w:left="6480" w:hanging="360"/>
      </w:pPr>
      <w:rPr>
        <w:rFonts w:ascii="Wingdings" w:hAnsi="Wingdings" w:cs="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EAB0345"/>
    <w:multiLevelType w:val="hybridMultilevel"/>
    <w:tmpl w:val="2E0A84BE"/>
    <w:lvl w:ilvl="0" w:tplc="01B6EF60">
      <w:start w:val="1"/>
      <w:numFmt w:val="bullet"/>
      <w:lvlText w:val=""/>
      <w:lvlJc w:val="left"/>
      <w:pPr>
        <w:ind w:left="720" w:hanging="360"/>
      </w:pPr>
      <w:rPr>
        <w:rFonts w:ascii="Symbol" w:hAnsi="Symbol" w:cs="Symbol" w:hint="default"/>
        <w:sz w:val="18"/>
        <w:szCs w:val="18"/>
      </w:rPr>
    </w:lvl>
    <w:lvl w:ilvl="1" w:tplc="FAF8C994">
      <w:start w:val="1"/>
      <w:numFmt w:val="bullet"/>
      <w:lvlText w:val="o"/>
      <w:lvlJc w:val="left"/>
      <w:pPr>
        <w:ind w:left="1440" w:hanging="360"/>
      </w:pPr>
      <w:rPr>
        <w:rFonts w:ascii="Courier New" w:hAnsi="Courier New" w:cs="Courier New" w:hint="default"/>
      </w:rPr>
    </w:lvl>
    <w:lvl w:ilvl="2" w:tplc="DACC689A">
      <w:start w:val="1"/>
      <w:numFmt w:val="bullet"/>
      <w:lvlText w:val=""/>
      <w:lvlJc w:val="left"/>
      <w:pPr>
        <w:ind w:left="2160" w:hanging="360"/>
      </w:pPr>
      <w:rPr>
        <w:rFonts w:ascii="Wingdings" w:hAnsi="Wingdings" w:cs="Wingdings" w:hint="default"/>
      </w:rPr>
    </w:lvl>
    <w:lvl w:ilvl="3" w:tplc="33CA358A">
      <w:start w:val="1"/>
      <w:numFmt w:val="bullet"/>
      <w:lvlText w:val=""/>
      <w:lvlJc w:val="left"/>
      <w:pPr>
        <w:ind w:left="2880" w:hanging="360"/>
      </w:pPr>
      <w:rPr>
        <w:rFonts w:ascii="Symbol" w:hAnsi="Symbol" w:cs="Symbol" w:hint="default"/>
      </w:rPr>
    </w:lvl>
    <w:lvl w:ilvl="4" w:tplc="698CBB5A">
      <w:start w:val="1"/>
      <w:numFmt w:val="bullet"/>
      <w:lvlText w:val="o"/>
      <w:lvlJc w:val="left"/>
      <w:pPr>
        <w:ind w:left="3600" w:hanging="360"/>
      </w:pPr>
      <w:rPr>
        <w:rFonts w:ascii="Courier New" w:hAnsi="Courier New" w:cs="Courier New" w:hint="default"/>
      </w:rPr>
    </w:lvl>
    <w:lvl w:ilvl="5" w:tplc="ECE48310">
      <w:start w:val="1"/>
      <w:numFmt w:val="bullet"/>
      <w:lvlText w:val=""/>
      <w:lvlJc w:val="left"/>
      <w:pPr>
        <w:ind w:left="4320" w:hanging="360"/>
      </w:pPr>
      <w:rPr>
        <w:rFonts w:ascii="Wingdings" w:hAnsi="Wingdings" w:cs="Wingdings" w:hint="default"/>
      </w:rPr>
    </w:lvl>
    <w:lvl w:ilvl="6" w:tplc="5CFA5A8C">
      <w:start w:val="1"/>
      <w:numFmt w:val="bullet"/>
      <w:lvlText w:val=""/>
      <w:lvlJc w:val="left"/>
      <w:pPr>
        <w:ind w:left="5040" w:hanging="360"/>
      </w:pPr>
      <w:rPr>
        <w:rFonts w:ascii="Symbol" w:hAnsi="Symbol" w:cs="Symbol" w:hint="default"/>
      </w:rPr>
    </w:lvl>
    <w:lvl w:ilvl="7" w:tplc="FFF02E4A">
      <w:start w:val="1"/>
      <w:numFmt w:val="bullet"/>
      <w:lvlText w:val="o"/>
      <w:lvlJc w:val="left"/>
      <w:pPr>
        <w:ind w:left="5760" w:hanging="360"/>
      </w:pPr>
      <w:rPr>
        <w:rFonts w:ascii="Courier New" w:hAnsi="Courier New" w:cs="Courier New" w:hint="default"/>
      </w:rPr>
    </w:lvl>
    <w:lvl w:ilvl="8" w:tplc="2BC478F2">
      <w:start w:val="1"/>
      <w:numFmt w:val="bullet"/>
      <w:lvlText w:val=""/>
      <w:lvlJc w:val="left"/>
      <w:pPr>
        <w:ind w:left="6480" w:hanging="360"/>
      </w:pPr>
      <w:rPr>
        <w:rFonts w:ascii="Wingdings" w:hAnsi="Wingdings" w:cs="Wingdings" w:hint="default"/>
      </w:r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01135A1"/>
    <w:multiLevelType w:val="hybridMultilevel"/>
    <w:tmpl w:val="409AC04E"/>
    <w:lvl w:ilvl="0" w:tplc="FF0C153C">
      <w:start w:val="1"/>
      <w:numFmt w:val="bullet"/>
      <w:lvlText w:val=""/>
      <w:lvlJc w:val="left"/>
      <w:pPr>
        <w:ind w:left="720" w:hanging="360"/>
      </w:pPr>
      <w:rPr>
        <w:rFonts w:ascii="Symbol" w:hAnsi="Symbol" w:cs="Symbol" w:hint="default"/>
        <w:sz w:val="24"/>
        <w:szCs w:val="24"/>
      </w:rPr>
    </w:lvl>
    <w:lvl w:ilvl="1" w:tplc="16D68DF6">
      <w:start w:val="1"/>
      <w:numFmt w:val="bullet"/>
      <w:lvlText w:val="o"/>
      <w:lvlJc w:val="left"/>
      <w:pPr>
        <w:ind w:left="1440" w:hanging="360"/>
      </w:pPr>
      <w:rPr>
        <w:rFonts w:ascii="Courier New" w:hAnsi="Courier New" w:cs="Courier New" w:hint="default"/>
      </w:rPr>
    </w:lvl>
    <w:lvl w:ilvl="2" w:tplc="A016FDB0">
      <w:start w:val="1"/>
      <w:numFmt w:val="bullet"/>
      <w:lvlText w:val=""/>
      <w:lvlJc w:val="left"/>
      <w:pPr>
        <w:ind w:left="2160" w:hanging="360"/>
      </w:pPr>
      <w:rPr>
        <w:rFonts w:ascii="Wingdings" w:hAnsi="Wingdings" w:cs="Wingdings" w:hint="default"/>
      </w:rPr>
    </w:lvl>
    <w:lvl w:ilvl="3" w:tplc="F0268154">
      <w:start w:val="1"/>
      <w:numFmt w:val="bullet"/>
      <w:lvlText w:val=""/>
      <w:lvlJc w:val="left"/>
      <w:pPr>
        <w:ind w:left="2880" w:hanging="360"/>
      </w:pPr>
      <w:rPr>
        <w:rFonts w:ascii="Symbol" w:hAnsi="Symbol" w:cs="Symbol" w:hint="default"/>
      </w:rPr>
    </w:lvl>
    <w:lvl w:ilvl="4" w:tplc="0BECAB74">
      <w:start w:val="1"/>
      <w:numFmt w:val="bullet"/>
      <w:lvlText w:val="o"/>
      <w:lvlJc w:val="left"/>
      <w:pPr>
        <w:ind w:left="3600" w:hanging="360"/>
      </w:pPr>
      <w:rPr>
        <w:rFonts w:ascii="Courier New" w:hAnsi="Courier New" w:cs="Courier New" w:hint="default"/>
      </w:rPr>
    </w:lvl>
    <w:lvl w:ilvl="5" w:tplc="F9361A5E">
      <w:start w:val="1"/>
      <w:numFmt w:val="bullet"/>
      <w:lvlText w:val=""/>
      <w:lvlJc w:val="left"/>
      <w:pPr>
        <w:ind w:left="4320" w:hanging="360"/>
      </w:pPr>
      <w:rPr>
        <w:rFonts w:ascii="Wingdings" w:hAnsi="Wingdings" w:cs="Wingdings" w:hint="default"/>
      </w:rPr>
    </w:lvl>
    <w:lvl w:ilvl="6" w:tplc="119E1D9E">
      <w:start w:val="1"/>
      <w:numFmt w:val="bullet"/>
      <w:lvlText w:val=""/>
      <w:lvlJc w:val="left"/>
      <w:pPr>
        <w:ind w:left="5040" w:hanging="360"/>
      </w:pPr>
      <w:rPr>
        <w:rFonts w:ascii="Symbol" w:hAnsi="Symbol" w:cs="Symbol" w:hint="default"/>
      </w:rPr>
    </w:lvl>
    <w:lvl w:ilvl="7" w:tplc="A3DCDBA4">
      <w:start w:val="1"/>
      <w:numFmt w:val="bullet"/>
      <w:lvlText w:val="o"/>
      <w:lvlJc w:val="left"/>
      <w:pPr>
        <w:ind w:left="5760" w:hanging="360"/>
      </w:pPr>
      <w:rPr>
        <w:rFonts w:ascii="Courier New" w:hAnsi="Courier New" w:cs="Courier New" w:hint="default"/>
      </w:rPr>
    </w:lvl>
    <w:lvl w:ilvl="8" w:tplc="E21E4A72">
      <w:start w:val="1"/>
      <w:numFmt w:val="bullet"/>
      <w:lvlText w:val=""/>
      <w:lvlJc w:val="left"/>
      <w:pPr>
        <w:ind w:left="6480" w:hanging="360"/>
      </w:pPr>
      <w:rPr>
        <w:rFonts w:ascii="Wingdings" w:hAnsi="Wingdings" w:cs="Wingdings" w:hint="default"/>
      </w:rPr>
    </w:lvl>
  </w:abstractNum>
  <w:abstractNum w:abstractNumId="9" w15:restartNumberingAfterBreak="0">
    <w:nsid w:val="30172A5A"/>
    <w:multiLevelType w:val="hybridMultilevel"/>
    <w:tmpl w:val="D868857E"/>
    <w:lvl w:ilvl="0" w:tplc="CD4A3E7E">
      <w:start w:val="1"/>
      <w:numFmt w:val="bullet"/>
      <w:lvlText w:val=""/>
      <w:lvlJc w:val="left"/>
      <w:pPr>
        <w:ind w:left="720" w:hanging="360"/>
      </w:pPr>
      <w:rPr>
        <w:rFonts w:ascii="Symbol" w:hAnsi="Symbol" w:cs="Symbol" w:hint="default"/>
        <w:sz w:val="24"/>
        <w:szCs w:val="24"/>
      </w:rPr>
    </w:lvl>
    <w:lvl w:ilvl="1" w:tplc="D25A75F8">
      <w:start w:val="1"/>
      <w:numFmt w:val="bullet"/>
      <w:lvlText w:val="o"/>
      <w:lvlJc w:val="left"/>
      <w:pPr>
        <w:ind w:left="1440" w:hanging="360"/>
      </w:pPr>
      <w:rPr>
        <w:rFonts w:ascii="Courier New" w:hAnsi="Courier New" w:cs="Courier New" w:hint="default"/>
      </w:rPr>
    </w:lvl>
    <w:lvl w:ilvl="2" w:tplc="379CD37A">
      <w:start w:val="1"/>
      <w:numFmt w:val="bullet"/>
      <w:lvlText w:val=""/>
      <w:lvlJc w:val="left"/>
      <w:pPr>
        <w:ind w:left="2160" w:hanging="360"/>
      </w:pPr>
      <w:rPr>
        <w:rFonts w:ascii="Wingdings" w:hAnsi="Wingdings" w:cs="Wingdings" w:hint="default"/>
      </w:rPr>
    </w:lvl>
    <w:lvl w:ilvl="3" w:tplc="90DE0078">
      <w:start w:val="1"/>
      <w:numFmt w:val="bullet"/>
      <w:lvlText w:val=""/>
      <w:lvlJc w:val="left"/>
      <w:pPr>
        <w:ind w:left="2880" w:hanging="360"/>
      </w:pPr>
      <w:rPr>
        <w:rFonts w:ascii="Symbol" w:hAnsi="Symbol" w:cs="Symbol" w:hint="default"/>
      </w:rPr>
    </w:lvl>
    <w:lvl w:ilvl="4" w:tplc="34D40372">
      <w:start w:val="1"/>
      <w:numFmt w:val="bullet"/>
      <w:lvlText w:val="o"/>
      <w:lvlJc w:val="left"/>
      <w:pPr>
        <w:ind w:left="3600" w:hanging="360"/>
      </w:pPr>
      <w:rPr>
        <w:rFonts w:ascii="Courier New" w:hAnsi="Courier New" w:cs="Courier New" w:hint="default"/>
      </w:rPr>
    </w:lvl>
    <w:lvl w:ilvl="5" w:tplc="9606FAB6">
      <w:start w:val="1"/>
      <w:numFmt w:val="bullet"/>
      <w:lvlText w:val=""/>
      <w:lvlJc w:val="left"/>
      <w:pPr>
        <w:ind w:left="4320" w:hanging="360"/>
      </w:pPr>
      <w:rPr>
        <w:rFonts w:ascii="Wingdings" w:hAnsi="Wingdings" w:cs="Wingdings" w:hint="default"/>
      </w:rPr>
    </w:lvl>
    <w:lvl w:ilvl="6" w:tplc="99FC070C">
      <w:start w:val="1"/>
      <w:numFmt w:val="bullet"/>
      <w:lvlText w:val=""/>
      <w:lvlJc w:val="left"/>
      <w:pPr>
        <w:ind w:left="5040" w:hanging="360"/>
      </w:pPr>
      <w:rPr>
        <w:rFonts w:ascii="Symbol" w:hAnsi="Symbol" w:cs="Symbol" w:hint="default"/>
      </w:rPr>
    </w:lvl>
    <w:lvl w:ilvl="7" w:tplc="B9B6EEDC">
      <w:start w:val="1"/>
      <w:numFmt w:val="bullet"/>
      <w:lvlText w:val="o"/>
      <w:lvlJc w:val="left"/>
      <w:pPr>
        <w:ind w:left="5760" w:hanging="360"/>
      </w:pPr>
      <w:rPr>
        <w:rFonts w:ascii="Courier New" w:hAnsi="Courier New" w:cs="Courier New" w:hint="default"/>
      </w:rPr>
    </w:lvl>
    <w:lvl w:ilvl="8" w:tplc="08CE22BC">
      <w:start w:val="1"/>
      <w:numFmt w:val="bullet"/>
      <w:lvlText w:val=""/>
      <w:lvlJc w:val="left"/>
      <w:pPr>
        <w:ind w:left="6480" w:hanging="360"/>
      </w:pPr>
      <w:rPr>
        <w:rFonts w:ascii="Wingdings" w:hAnsi="Wingdings" w:cs="Wingdings" w:hint="default"/>
      </w:rPr>
    </w:lvl>
  </w:abstractNum>
  <w:abstractNum w:abstractNumId="10" w15:restartNumberingAfterBreak="0">
    <w:nsid w:val="32AB7ED8"/>
    <w:multiLevelType w:val="hybridMultilevel"/>
    <w:tmpl w:val="E386508E"/>
    <w:lvl w:ilvl="0" w:tplc="DC428EB8">
      <w:start w:val="1"/>
      <w:numFmt w:val="bullet"/>
      <w:lvlText w:val=""/>
      <w:lvlJc w:val="left"/>
      <w:pPr>
        <w:ind w:left="720" w:hanging="360"/>
      </w:pPr>
      <w:rPr>
        <w:rFonts w:ascii="Symbol" w:hAnsi="Symbol" w:cs="Symbol" w:hint="default"/>
        <w:sz w:val="18"/>
        <w:szCs w:val="18"/>
      </w:rPr>
    </w:lvl>
    <w:lvl w:ilvl="1" w:tplc="BB50956C">
      <w:start w:val="1"/>
      <w:numFmt w:val="bullet"/>
      <w:lvlText w:val="o"/>
      <w:lvlJc w:val="left"/>
      <w:pPr>
        <w:ind w:left="1440" w:hanging="360"/>
      </w:pPr>
      <w:rPr>
        <w:rFonts w:ascii="Courier New" w:hAnsi="Courier New" w:cs="Courier New" w:hint="default"/>
      </w:rPr>
    </w:lvl>
    <w:lvl w:ilvl="2" w:tplc="D8FCD30C">
      <w:start w:val="1"/>
      <w:numFmt w:val="bullet"/>
      <w:lvlText w:val=""/>
      <w:lvlJc w:val="left"/>
      <w:pPr>
        <w:ind w:left="2160" w:hanging="360"/>
      </w:pPr>
      <w:rPr>
        <w:rFonts w:ascii="Wingdings" w:hAnsi="Wingdings" w:cs="Wingdings" w:hint="default"/>
      </w:rPr>
    </w:lvl>
    <w:lvl w:ilvl="3" w:tplc="125C949A">
      <w:start w:val="1"/>
      <w:numFmt w:val="bullet"/>
      <w:lvlText w:val=""/>
      <w:lvlJc w:val="left"/>
      <w:pPr>
        <w:ind w:left="2880" w:hanging="360"/>
      </w:pPr>
      <w:rPr>
        <w:rFonts w:ascii="Symbol" w:hAnsi="Symbol" w:cs="Symbol" w:hint="default"/>
      </w:rPr>
    </w:lvl>
    <w:lvl w:ilvl="4" w:tplc="7B529406">
      <w:start w:val="1"/>
      <w:numFmt w:val="bullet"/>
      <w:lvlText w:val="o"/>
      <w:lvlJc w:val="left"/>
      <w:pPr>
        <w:ind w:left="3600" w:hanging="360"/>
      </w:pPr>
      <w:rPr>
        <w:rFonts w:ascii="Courier New" w:hAnsi="Courier New" w:cs="Courier New" w:hint="default"/>
      </w:rPr>
    </w:lvl>
    <w:lvl w:ilvl="5" w:tplc="0DA4CC2C">
      <w:start w:val="1"/>
      <w:numFmt w:val="bullet"/>
      <w:lvlText w:val=""/>
      <w:lvlJc w:val="left"/>
      <w:pPr>
        <w:ind w:left="4320" w:hanging="360"/>
      </w:pPr>
      <w:rPr>
        <w:rFonts w:ascii="Wingdings" w:hAnsi="Wingdings" w:cs="Wingdings" w:hint="default"/>
      </w:rPr>
    </w:lvl>
    <w:lvl w:ilvl="6" w:tplc="502C2B10">
      <w:start w:val="1"/>
      <w:numFmt w:val="bullet"/>
      <w:lvlText w:val=""/>
      <w:lvlJc w:val="left"/>
      <w:pPr>
        <w:ind w:left="5040" w:hanging="360"/>
      </w:pPr>
      <w:rPr>
        <w:rFonts w:ascii="Symbol" w:hAnsi="Symbol" w:cs="Symbol" w:hint="default"/>
      </w:rPr>
    </w:lvl>
    <w:lvl w:ilvl="7" w:tplc="652263A8">
      <w:start w:val="1"/>
      <w:numFmt w:val="bullet"/>
      <w:lvlText w:val="o"/>
      <w:lvlJc w:val="left"/>
      <w:pPr>
        <w:ind w:left="5760" w:hanging="360"/>
      </w:pPr>
      <w:rPr>
        <w:rFonts w:ascii="Courier New" w:hAnsi="Courier New" w:cs="Courier New" w:hint="default"/>
      </w:rPr>
    </w:lvl>
    <w:lvl w:ilvl="8" w:tplc="ACFCAFCE">
      <w:start w:val="1"/>
      <w:numFmt w:val="bullet"/>
      <w:lvlText w:val=""/>
      <w:lvlJc w:val="left"/>
      <w:pPr>
        <w:ind w:left="6480" w:hanging="360"/>
      </w:pPr>
      <w:rPr>
        <w:rFonts w:ascii="Wingdings" w:hAnsi="Wingdings" w:cs="Wingdings" w:hint="default"/>
      </w:rPr>
    </w:lvl>
  </w:abstractNum>
  <w:abstractNum w:abstractNumId="11" w15:restartNumberingAfterBreak="0">
    <w:nsid w:val="3BCC2F73"/>
    <w:multiLevelType w:val="hybridMultilevel"/>
    <w:tmpl w:val="00E82120"/>
    <w:lvl w:ilvl="0" w:tplc="3A4A93B2">
      <w:start w:val="1"/>
      <w:numFmt w:val="bullet"/>
      <w:lvlText w:val=""/>
      <w:lvlJc w:val="left"/>
      <w:pPr>
        <w:ind w:left="720" w:hanging="360"/>
      </w:pPr>
      <w:rPr>
        <w:rFonts w:ascii="Symbol" w:hAnsi="Symbol" w:cs="Symbol" w:hint="default"/>
        <w:sz w:val="24"/>
        <w:szCs w:val="24"/>
      </w:rPr>
    </w:lvl>
    <w:lvl w:ilvl="1" w:tplc="A8681776">
      <w:start w:val="1"/>
      <w:numFmt w:val="bullet"/>
      <w:lvlText w:val="o"/>
      <w:lvlJc w:val="left"/>
      <w:pPr>
        <w:ind w:left="1440" w:hanging="360"/>
      </w:pPr>
      <w:rPr>
        <w:rFonts w:ascii="Courier New" w:hAnsi="Courier New" w:cs="Courier New" w:hint="default"/>
      </w:rPr>
    </w:lvl>
    <w:lvl w:ilvl="2" w:tplc="88B07088">
      <w:start w:val="1"/>
      <w:numFmt w:val="bullet"/>
      <w:lvlText w:val=""/>
      <w:lvlJc w:val="left"/>
      <w:pPr>
        <w:ind w:left="2160" w:hanging="360"/>
      </w:pPr>
      <w:rPr>
        <w:rFonts w:ascii="Wingdings" w:hAnsi="Wingdings" w:cs="Wingdings" w:hint="default"/>
      </w:rPr>
    </w:lvl>
    <w:lvl w:ilvl="3" w:tplc="9224D304">
      <w:start w:val="1"/>
      <w:numFmt w:val="bullet"/>
      <w:lvlText w:val=""/>
      <w:lvlJc w:val="left"/>
      <w:pPr>
        <w:ind w:left="2880" w:hanging="360"/>
      </w:pPr>
      <w:rPr>
        <w:rFonts w:ascii="Symbol" w:hAnsi="Symbol" w:cs="Symbol" w:hint="default"/>
      </w:rPr>
    </w:lvl>
    <w:lvl w:ilvl="4" w:tplc="E1D43778">
      <w:start w:val="1"/>
      <w:numFmt w:val="bullet"/>
      <w:lvlText w:val="o"/>
      <w:lvlJc w:val="left"/>
      <w:pPr>
        <w:ind w:left="3600" w:hanging="360"/>
      </w:pPr>
      <w:rPr>
        <w:rFonts w:ascii="Courier New" w:hAnsi="Courier New" w:cs="Courier New" w:hint="default"/>
      </w:rPr>
    </w:lvl>
    <w:lvl w:ilvl="5" w:tplc="8190EAE4">
      <w:start w:val="1"/>
      <w:numFmt w:val="bullet"/>
      <w:lvlText w:val=""/>
      <w:lvlJc w:val="left"/>
      <w:pPr>
        <w:ind w:left="4320" w:hanging="360"/>
      </w:pPr>
      <w:rPr>
        <w:rFonts w:ascii="Wingdings" w:hAnsi="Wingdings" w:cs="Wingdings" w:hint="default"/>
      </w:rPr>
    </w:lvl>
    <w:lvl w:ilvl="6" w:tplc="B7E8E122">
      <w:start w:val="1"/>
      <w:numFmt w:val="bullet"/>
      <w:lvlText w:val=""/>
      <w:lvlJc w:val="left"/>
      <w:pPr>
        <w:ind w:left="5040" w:hanging="360"/>
      </w:pPr>
      <w:rPr>
        <w:rFonts w:ascii="Symbol" w:hAnsi="Symbol" w:cs="Symbol" w:hint="default"/>
      </w:rPr>
    </w:lvl>
    <w:lvl w:ilvl="7" w:tplc="94A05BC4">
      <w:start w:val="1"/>
      <w:numFmt w:val="bullet"/>
      <w:lvlText w:val="o"/>
      <w:lvlJc w:val="left"/>
      <w:pPr>
        <w:ind w:left="5760" w:hanging="360"/>
      </w:pPr>
      <w:rPr>
        <w:rFonts w:ascii="Courier New" w:hAnsi="Courier New" w:cs="Courier New" w:hint="default"/>
      </w:rPr>
    </w:lvl>
    <w:lvl w:ilvl="8" w:tplc="D4DA5110">
      <w:start w:val="1"/>
      <w:numFmt w:val="bullet"/>
      <w:lvlText w:val=""/>
      <w:lvlJc w:val="left"/>
      <w:pPr>
        <w:ind w:left="6480" w:hanging="360"/>
      </w:pPr>
      <w:rPr>
        <w:rFonts w:ascii="Wingdings" w:hAnsi="Wingdings" w:cs="Wingdings" w:hint="default"/>
      </w:rPr>
    </w:lvl>
  </w:abstractNum>
  <w:abstractNum w:abstractNumId="12" w15:restartNumberingAfterBreak="0">
    <w:nsid w:val="3C0C58A8"/>
    <w:multiLevelType w:val="hybridMultilevel"/>
    <w:tmpl w:val="C8CA78EC"/>
    <w:lvl w:ilvl="0" w:tplc="75BE6702">
      <w:start w:val="1"/>
      <w:numFmt w:val="bullet"/>
      <w:lvlText w:val=""/>
      <w:lvlJc w:val="left"/>
      <w:pPr>
        <w:ind w:left="720" w:hanging="360"/>
      </w:pPr>
      <w:rPr>
        <w:rFonts w:ascii="Symbol" w:hAnsi="Symbol" w:cs="Symbol" w:hint="default"/>
        <w:sz w:val="18"/>
        <w:szCs w:val="18"/>
      </w:rPr>
    </w:lvl>
    <w:lvl w:ilvl="1" w:tplc="546E912C">
      <w:start w:val="1"/>
      <w:numFmt w:val="bullet"/>
      <w:lvlText w:val="o"/>
      <w:lvlJc w:val="left"/>
      <w:pPr>
        <w:ind w:left="1440" w:hanging="360"/>
      </w:pPr>
      <w:rPr>
        <w:rFonts w:ascii="Courier New" w:hAnsi="Courier New" w:cs="Courier New" w:hint="default"/>
      </w:rPr>
    </w:lvl>
    <w:lvl w:ilvl="2" w:tplc="B026538C">
      <w:start w:val="1"/>
      <w:numFmt w:val="bullet"/>
      <w:lvlText w:val=""/>
      <w:lvlJc w:val="left"/>
      <w:pPr>
        <w:ind w:left="2160" w:hanging="360"/>
      </w:pPr>
      <w:rPr>
        <w:rFonts w:ascii="Wingdings" w:hAnsi="Wingdings" w:cs="Wingdings" w:hint="default"/>
      </w:rPr>
    </w:lvl>
    <w:lvl w:ilvl="3" w:tplc="B790ADC4">
      <w:start w:val="1"/>
      <w:numFmt w:val="bullet"/>
      <w:lvlText w:val=""/>
      <w:lvlJc w:val="left"/>
      <w:pPr>
        <w:ind w:left="2880" w:hanging="360"/>
      </w:pPr>
      <w:rPr>
        <w:rFonts w:ascii="Symbol" w:hAnsi="Symbol" w:cs="Symbol" w:hint="default"/>
      </w:rPr>
    </w:lvl>
    <w:lvl w:ilvl="4" w:tplc="D89A29C8">
      <w:start w:val="1"/>
      <w:numFmt w:val="bullet"/>
      <w:lvlText w:val="o"/>
      <w:lvlJc w:val="left"/>
      <w:pPr>
        <w:ind w:left="3600" w:hanging="360"/>
      </w:pPr>
      <w:rPr>
        <w:rFonts w:ascii="Courier New" w:hAnsi="Courier New" w:cs="Courier New" w:hint="default"/>
      </w:rPr>
    </w:lvl>
    <w:lvl w:ilvl="5" w:tplc="27DC7754">
      <w:start w:val="1"/>
      <w:numFmt w:val="bullet"/>
      <w:lvlText w:val=""/>
      <w:lvlJc w:val="left"/>
      <w:pPr>
        <w:ind w:left="4320" w:hanging="360"/>
      </w:pPr>
      <w:rPr>
        <w:rFonts w:ascii="Wingdings" w:hAnsi="Wingdings" w:cs="Wingdings" w:hint="default"/>
      </w:rPr>
    </w:lvl>
    <w:lvl w:ilvl="6" w:tplc="767AB16E">
      <w:start w:val="1"/>
      <w:numFmt w:val="bullet"/>
      <w:lvlText w:val=""/>
      <w:lvlJc w:val="left"/>
      <w:pPr>
        <w:ind w:left="5040" w:hanging="360"/>
      </w:pPr>
      <w:rPr>
        <w:rFonts w:ascii="Symbol" w:hAnsi="Symbol" w:cs="Symbol" w:hint="default"/>
      </w:rPr>
    </w:lvl>
    <w:lvl w:ilvl="7" w:tplc="51AE08BA">
      <w:start w:val="1"/>
      <w:numFmt w:val="bullet"/>
      <w:lvlText w:val="o"/>
      <w:lvlJc w:val="left"/>
      <w:pPr>
        <w:ind w:left="5760" w:hanging="360"/>
      </w:pPr>
      <w:rPr>
        <w:rFonts w:ascii="Courier New" w:hAnsi="Courier New" w:cs="Courier New" w:hint="default"/>
      </w:rPr>
    </w:lvl>
    <w:lvl w:ilvl="8" w:tplc="192AEA56">
      <w:start w:val="1"/>
      <w:numFmt w:val="bullet"/>
      <w:lvlText w:val=""/>
      <w:lvlJc w:val="left"/>
      <w:pPr>
        <w:ind w:left="6480" w:hanging="360"/>
      </w:pPr>
      <w:rPr>
        <w:rFonts w:ascii="Wingdings" w:hAnsi="Wingdings" w:cs="Wingdings" w:hint="default"/>
      </w:rPr>
    </w:lvl>
  </w:abstractNum>
  <w:abstractNum w:abstractNumId="13" w15:restartNumberingAfterBreak="0">
    <w:nsid w:val="3CAE1E3F"/>
    <w:multiLevelType w:val="hybridMultilevel"/>
    <w:tmpl w:val="3B2A35D0"/>
    <w:lvl w:ilvl="0" w:tplc="DC9009CE">
      <w:start w:val="1"/>
      <w:numFmt w:val="bullet"/>
      <w:lvlText w:val=""/>
      <w:lvlJc w:val="left"/>
      <w:pPr>
        <w:ind w:left="720" w:hanging="360"/>
      </w:pPr>
      <w:rPr>
        <w:rFonts w:ascii="Symbol" w:hAnsi="Symbol" w:cs="Symbol" w:hint="default"/>
        <w:sz w:val="24"/>
        <w:szCs w:val="24"/>
      </w:rPr>
    </w:lvl>
    <w:lvl w:ilvl="1" w:tplc="77849CB4">
      <w:start w:val="1"/>
      <w:numFmt w:val="bullet"/>
      <w:lvlText w:val="o"/>
      <w:lvlJc w:val="left"/>
      <w:pPr>
        <w:ind w:left="1440" w:hanging="360"/>
      </w:pPr>
      <w:rPr>
        <w:rFonts w:ascii="Courier New" w:hAnsi="Courier New" w:cs="Courier New" w:hint="default"/>
      </w:rPr>
    </w:lvl>
    <w:lvl w:ilvl="2" w:tplc="3B9C2C8A">
      <w:start w:val="1"/>
      <w:numFmt w:val="bullet"/>
      <w:lvlText w:val=""/>
      <w:lvlJc w:val="left"/>
      <w:pPr>
        <w:ind w:left="2160" w:hanging="360"/>
      </w:pPr>
      <w:rPr>
        <w:rFonts w:ascii="Wingdings" w:hAnsi="Wingdings" w:cs="Wingdings" w:hint="default"/>
      </w:rPr>
    </w:lvl>
    <w:lvl w:ilvl="3" w:tplc="325AF01C">
      <w:start w:val="1"/>
      <w:numFmt w:val="bullet"/>
      <w:lvlText w:val=""/>
      <w:lvlJc w:val="left"/>
      <w:pPr>
        <w:ind w:left="2880" w:hanging="360"/>
      </w:pPr>
      <w:rPr>
        <w:rFonts w:ascii="Symbol" w:hAnsi="Symbol" w:cs="Symbol" w:hint="default"/>
      </w:rPr>
    </w:lvl>
    <w:lvl w:ilvl="4" w:tplc="F7842722">
      <w:start w:val="1"/>
      <w:numFmt w:val="bullet"/>
      <w:lvlText w:val="o"/>
      <w:lvlJc w:val="left"/>
      <w:pPr>
        <w:ind w:left="3600" w:hanging="360"/>
      </w:pPr>
      <w:rPr>
        <w:rFonts w:ascii="Courier New" w:hAnsi="Courier New" w:cs="Courier New" w:hint="default"/>
      </w:rPr>
    </w:lvl>
    <w:lvl w:ilvl="5" w:tplc="8EC6CD24">
      <w:start w:val="1"/>
      <w:numFmt w:val="bullet"/>
      <w:lvlText w:val=""/>
      <w:lvlJc w:val="left"/>
      <w:pPr>
        <w:ind w:left="4320" w:hanging="360"/>
      </w:pPr>
      <w:rPr>
        <w:rFonts w:ascii="Wingdings" w:hAnsi="Wingdings" w:cs="Wingdings" w:hint="default"/>
      </w:rPr>
    </w:lvl>
    <w:lvl w:ilvl="6" w:tplc="70C6D7FC">
      <w:start w:val="1"/>
      <w:numFmt w:val="bullet"/>
      <w:lvlText w:val=""/>
      <w:lvlJc w:val="left"/>
      <w:pPr>
        <w:ind w:left="5040" w:hanging="360"/>
      </w:pPr>
      <w:rPr>
        <w:rFonts w:ascii="Symbol" w:hAnsi="Symbol" w:cs="Symbol" w:hint="default"/>
      </w:rPr>
    </w:lvl>
    <w:lvl w:ilvl="7" w:tplc="64A23A8C">
      <w:start w:val="1"/>
      <w:numFmt w:val="bullet"/>
      <w:lvlText w:val="o"/>
      <w:lvlJc w:val="left"/>
      <w:pPr>
        <w:ind w:left="5760" w:hanging="360"/>
      </w:pPr>
      <w:rPr>
        <w:rFonts w:ascii="Courier New" w:hAnsi="Courier New" w:cs="Courier New" w:hint="default"/>
      </w:rPr>
    </w:lvl>
    <w:lvl w:ilvl="8" w:tplc="7C52B3C4">
      <w:start w:val="1"/>
      <w:numFmt w:val="bullet"/>
      <w:lvlText w:val=""/>
      <w:lvlJc w:val="left"/>
      <w:pPr>
        <w:ind w:left="6480" w:hanging="360"/>
      </w:pPr>
      <w:rPr>
        <w:rFonts w:ascii="Wingdings" w:hAnsi="Wingdings" w:cs="Wingdings" w:hint="default"/>
      </w:rPr>
    </w:lvl>
  </w:abstractNum>
  <w:abstractNum w:abstractNumId="14" w15:restartNumberingAfterBreak="0">
    <w:nsid w:val="47F84405"/>
    <w:multiLevelType w:val="hybridMultilevel"/>
    <w:tmpl w:val="8AA45A8A"/>
    <w:lvl w:ilvl="0" w:tplc="D8EA315C">
      <w:start w:val="1"/>
      <w:numFmt w:val="bullet"/>
      <w:lvlText w:val=""/>
      <w:lvlJc w:val="left"/>
      <w:pPr>
        <w:ind w:left="720" w:hanging="360"/>
      </w:pPr>
      <w:rPr>
        <w:rFonts w:ascii="Symbol" w:hAnsi="Symbol" w:cs="Symbol" w:hint="default"/>
        <w:sz w:val="18"/>
        <w:szCs w:val="18"/>
      </w:rPr>
    </w:lvl>
    <w:lvl w:ilvl="1" w:tplc="F68878E4">
      <w:start w:val="1"/>
      <w:numFmt w:val="bullet"/>
      <w:lvlText w:val="o"/>
      <w:lvlJc w:val="left"/>
      <w:pPr>
        <w:ind w:left="1440" w:hanging="360"/>
      </w:pPr>
      <w:rPr>
        <w:rFonts w:ascii="Courier New" w:hAnsi="Courier New" w:cs="Courier New" w:hint="default"/>
      </w:rPr>
    </w:lvl>
    <w:lvl w:ilvl="2" w:tplc="1DCA4562">
      <w:start w:val="1"/>
      <w:numFmt w:val="bullet"/>
      <w:lvlText w:val=""/>
      <w:lvlJc w:val="left"/>
      <w:pPr>
        <w:ind w:left="2160" w:hanging="360"/>
      </w:pPr>
      <w:rPr>
        <w:rFonts w:ascii="Wingdings" w:hAnsi="Wingdings" w:cs="Wingdings" w:hint="default"/>
      </w:rPr>
    </w:lvl>
    <w:lvl w:ilvl="3" w:tplc="3C480BE6">
      <w:start w:val="1"/>
      <w:numFmt w:val="bullet"/>
      <w:lvlText w:val=""/>
      <w:lvlJc w:val="left"/>
      <w:pPr>
        <w:ind w:left="2880" w:hanging="360"/>
      </w:pPr>
      <w:rPr>
        <w:rFonts w:ascii="Symbol" w:hAnsi="Symbol" w:cs="Symbol" w:hint="default"/>
      </w:rPr>
    </w:lvl>
    <w:lvl w:ilvl="4" w:tplc="BD4A7502">
      <w:start w:val="1"/>
      <w:numFmt w:val="bullet"/>
      <w:lvlText w:val="o"/>
      <w:lvlJc w:val="left"/>
      <w:pPr>
        <w:ind w:left="3600" w:hanging="360"/>
      </w:pPr>
      <w:rPr>
        <w:rFonts w:ascii="Courier New" w:hAnsi="Courier New" w:cs="Courier New" w:hint="default"/>
      </w:rPr>
    </w:lvl>
    <w:lvl w:ilvl="5" w:tplc="32BA7748">
      <w:start w:val="1"/>
      <w:numFmt w:val="bullet"/>
      <w:lvlText w:val=""/>
      <w:lvlJc w:val="left"/>
      <w:pPr>
        <w:ind w:left="4320" w:hanging="360"/>
      </w:pPr>
      <w:rPr>
        <w:rFonts w:ascii="Wingdings" w:hAnsi="Wingdings" w:cs="Wingdings" w:hint="default"/>
      </w:rPr>
    </w:lvl>
    <w:lvl w:ilvl="6" w:tplc="AB6850F0">
      <w:start w:val="1"/>
      <w:numFmt w:val="bullet"/>
      <w:lvlText w:val=""/>
      <w:lvlJc w:val="left"/>
      <w:pPr>
        <w:ind w:left="5040" w:hanging="360"/>
      </w:pPr>
      <w:rPr>
        <w:rFonts w:ascii="Symbol" w:hAnsi="Symbol" w:cs="Symbol" w:hint="default"/>
      </w:rPr>
    </w:lvl>
    <w:lvl w:ilvl="7" w:tplc="6F7A3F46">
      <w:start w:val="1"/>
      <w:numFmt w:val="bullet"/>
      <w:lvlText w:val="o"/>
      <w:lvlJc w:val="left"/>
      <w:pPr>
        <w:ind w:left="5760" w:hanging="360"/>
      </w:pPr>
      <w:rPr>
        <w:rFonts w:ascii="Courier New" w:hAnsi="Courier New" w:cs="Courier New" w:hint="default"/>
      </w:rPr>
    </w:lvl>
    <w:lvl w:ilvl="8" w:tplc="EABCF41E">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13E6B"/>
    <w:multiLevelType w:val="hybridMultilevel"/>
    <w:tmpl w:val="B99E63A8"/>
    <w:lvl w:ilvl="0" w:tplc="94249768">
      <w:start w:val="1"/>
      <w:numFmt w:val="bullet"/>
      <w:lvlText w:val=""/>
      <w:lvlJc w:val="left"/>
      <w:pPr>
        <w:ind w:left="720" w:hanging="360"/>
      </w:pPr>
      <w:rPr>
        <w:rFonts w:ascii="Symbol" w:hAnsi="Symbol" w:cs="Symbol" w:hint="default"/>
        <w:sz w:val="24"/>
        <w:szCs w:val="24"/>
      </w:rPr>
    </w:lvl>
    <w:lvl w:ilvl="1" w:tplc="F05A4086">
      <w:start w:val="1"/>
      <w:numFmt w:val="bullet"/>
      <w:lvlText w:val="o"/>
      <w:lvlJc w:val="left"/>
      <w:pPr>
        <w:ind w:left="1440" w:hanging="360"/>
      </w:pPr>
      <w:rPr>
        <w:rFonts w:ascii="Courier New" w:hAnsi="Courier New" w:cs="Courier New" w:hint="default"/>
      </w:rPr>
    </w:lvl>
    <w:lvl w:ilvl="2" w:tplc="E0A8095E">
      <w:start w:val="1"/>
      <w:numFmt w:val="bullet"/>
      <w:lvlText w:val=""/>
      <w:lvlJc w:val="left"/>
      <w:pPr>
        <w:ind w:left="2160" w:hanging="360"/>
      </w:pPr>
      <w:rPr>
        <w:rFonts w:ascii="Wingdings" w:hAnsi="Wingdings" w:cs="Wingdings" w:hint="default"/>
      </w:rPr>
    </w:lvl>
    <w:lvl w:ilvl="3" w:tplc="AF5861AC">
      <w:start w:val="1"/>
      <w:numFmt w:val="bullet"/>
      <w:lvlText w:val=""/>
      <w:lvlJc w:val="left"/>
      <w:pPr>
        <w:ind w:left="2880" w:hanging="360"/>
      </w:pPr>
      <w:rPr>
        <w:rFonts w:ascii="Symbol" w:hAnsi="Symbol" w:cs="Symbol" w:hint="default"/>
      </w:rPr>
    </w:lvl>
    <w:lvl w:ilvl="4" w:tplc="7144A470">
      <w:start w:val="1"/>
      <w:numFmt w:val="bullet"/>
      <w:lvlText w:val="o"/>
      <w:lvlJc w:val="left"/>
      <w:pPr>
        <w:ind w:left="3600" w:hanging="360"/>
      </w:pPr>
      <w:rPr>
        <w:rFonts w:ascii="Courier New" w:hAnsi="Courier New" w:cs="Courier New" w:hint="default"/>
      </w:rPr>
    </w:lvl>
    <w:lvl w:ilvl="5" w:tplc="E72E8D7C">
      <w:start w:val="1"/>
      <w:numFmt w:val="bullet"/>
      <w:lvlText w:val=""/>
      <w:lvlJc w:val="left"/>
      <w:pPr>
        <w:ind w:left="4320" w:hanging="360"/>
      </w:pPr>
      <w:rPr>
        <w:rFonts w:ascii="Wingdings" w:hAnsi="Wingdings" w:cs="Wingdings" w:hint="default"/>
      </w:rPr>
    </w:lvl>
    <w:lvl w:ilvl="6" w:tplc="4614D2FA">
      <w:start w:val="1"/>
      <w:numFmt w:val="bullet"/>
      <w:lvlText w:val=""/>
      <w:lvlJc w:val="left"/>
      <w:pPr>
        <w:ind w:left="5040" w:hanging="360"/>
      </w:pPr>
      <w:rPr>
        <w:rFonts w:ascii="Symbol" w:hAnsi="Symbol" w:cs="Symbol" w:hint="default"/>
      </w:rPr>
    </w:lvl>
    <w:lvl w:ilvl="7" w:tplc="3976C248">
      <w:start w:val="1"/>
      <w:numFmt w:val="bullet"/>
      <w:lvlText w:val="o"/>
      <w:lvlJc w:val="left"/>
      <w:pPr>
        <w:ind w:left="5760" w:hanging="360"/>
      </w:pPr>
      <w:rPr>
        <w:rFonts w:ascii="Courier New" w:hAnsi="Courier New" w:cs="Courier New" w:hint="default"/>
      </w:rPr>
    </w:lvl>
    <w:lvl w:ilvl="8" w:tplc="D2C66E10">
      <w:start w:val="1"/>
      <w:numFmt w:val="bullet"/>
      <w:lvlText w:val=""/>
      <w:lvlJc w:val="left"/>
      <w:pPr>
        <w:ind w:left="6480" w:hanging="360"/>
      </w:pPr>
      <w:rPr>
        <w:rFonts w:ascii="Wingdings" w:hAnsi="Wingdings" w:cs="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635499"/>
    <w:multiLevelType w:val="hybridMultilevel"/>
    <w:tmpl w:val="98068AC6"/>
    <w:lvl w:ilvl="0" w:tplc="762E30A2">
      <w:start w:val="1"/>
      <w:numFmt w:val="bullet"/>
      <w:lvlText w:val=""/>
      <w:lvlJc w:val="left"/>
      <w:pPr>
        <w:ind w:left="720" w:hanging="360"/>
      </w:pPr>
      <w:rPr>
        <w:rFonts w:ascii="Symbol" w:hAnsi="Symbol" w:cs="Symbol" w:hint="default"/>
        <w:sz w:val="18"/>
        <w:szCs w:val="18"/>
      </w:rPr>
    </w:lvl>
    <w:lvl w:ilvl="1" w:tplc="36F261CC">
      <w:start w:val="1"/>
      <w:numFmt w:val="bullet"/>
      <w:lvlText w:val="o"/>
      <w:lvlJc w:val="left"/>
      <w:pPr>
        <w:ind w:left="1440" w:hanging="360"/>
      </w:pPr>
      <w:rPr>
        <w:rFonts w:ascii="Courier New" w:hAnsi="Courier New" w:cs="Courier New" w:hint="default"/>
      </w:rPr>
    </w:lvl>
    <w:lvl w:ilvl="2" w:tplc="4C48D30C">
      <w:start w:val="1"/>
      <w:numFmt w:val="bullet"/>
      <w:lvlText w:val=""/>
      <w:lvlJc w:val="left"/>
      <w:pPr>
        <w:ind w:left="2160" w:hanging="360"/>
      </w:pPr>
      <w:rPr>
        <w:rFonts w:ascii="Wingdings" w:hAnsi="Wingdings" w:cs="Wingdings" w:hint="default"/>
      </w:rPr>
    </w:lvl>
    <w:lvl w:ilvl="3" w:tplc="26328DE6">
      <w:start w:val="1"/>
      <w:numFmt w:val="bullet"/>
      <w:lvlText w:val=""/>
      <w:lvlJc w:val="left"/>
      <w:pPr>
        <w:ind w:left="2880" w:hanging="360"/>
      </w:pPr>
      <w:rPr>
        <w:rFonts w:ascii="Symbol" w:hAnsi="Symbol" w:cs="Symbol" w:hint="default"/>
      </w:rPr>
    </w:lvl>
    <w:lvl w:ilvl="4" w:tplc="589238D0">
      <w:start w:val="1"/>
      <w:numFmt w:val="bullet"/>
      <w:lvlText w:val="o"/>
      <w:lvlJc w:val="left"/>
      <w:pPr>
        <w:ind w:left="3600" w:hanging="360"/>
      </w:pPr>
      <w:rPr>
        <w:rFonts w:ascii="Courier New" w:hAnsi="Courier New" w:cs="Courier New" w:hint="default"/>
      </w:rPr>
    </w:lvl>
    <w:lvl w:ilvl="5" w:tplc="0B309242">
      <w:start w:val="1"/>
      <w:numFmt w:val="bullet"/>
      <w:lvlText w:val=""/>
      <w:lvlJc w:val="left"/>
      <w:pPr>
        <w:ind w:left="4320" w:hanging="360"/>
      </w:pPr>
      <w:rPr>
        <w:rFonts w:ascii="Wingdings" w:hAnsi="Wingdings" w:cs="Wingdings" w:hint="default"/>
      </w:rPr>
    </w:lvl>
    <w:lvl w:ilvl="6" w:tplc="5D18CA7A">
      <w:start w:val="1"/>
      <w:numFmt w:val="bullet"/>
      <w:lvlText w:val=""/>
      <w:lvlJc w:val="left"/>
      <w:pPr>
        <w:ind w:left="5040" w:hanging="360"/>
      </w:pPr>
      <w:rPr>
        <w:rFonts w:ascii="Symbol" w:hAnsi="Symbol" w:cs="Symbol" w:hint="default"/>
      </w:rPr>
    </w:lvl>
    <w:lvl w:ilvl="7" w:tplc="69509F7C">
      <w:start w:val="1"/>
      <w:numFmt w:val="bullet"/>
      <w:lvlText w:val="o"/>
      <w:lvlJc w:val="left"/>
      <w:pPr>
        <w:ind w:left="5760" w:hanging="360"/>
      </w:pPr>
      <w:rPr>
        <w:rFonts w:ascii="Courier New" w:hAnsi="Courier New" w:cs="Courier New" w:hint="default"/>
      </w:rPr>
    </w:lvl>
    <w:lvl w:ilvl="8" w:tplc="00B80FDA">
      <w:start w:val="1"/>
      <w:numFmt w:val="bullet"/>
      <w:lvlText w:val=""/>
      <w:lvlJc w:val="left"/>
      <w:pPr>
        <w:ind w:left="6480" w:hanging="360"/>
      </w:pPr>
      <w:rPr>
        <w:rFonts w:ascii="Wingdings" w:hAnsi="Wingdings" w:cs="Wingdings" w:hint="default"/>
      </w:r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FB17B7"/>
    <w:multiLevelType w:val="hybridMultilevel"/>
    <w:tmpl w:val="033A3614"/>
    <w:lvl w:ilvl="0" w:tplc="0232B80E">
      <w:start w:val="1"/>
      <w:numFmt w:val="bullet"/>
      <w:lvlText w:val=""/>
      <w:lvlJc w:val="left"/>
      <w:pPr>
        <w:ind w:left="720" w:hanging="360"/>
      </w:pPr>
      <w:rPr>
        <w:rFonts w:ascii="Symbol" w:hAnsi="Symbol" w:cs="Symbol" w:hint="default"/>
        <w:sz w:val="18"/>
        <w:szCs w:val="18"/>
      </w:rPr>
    </w:lvl>
    <w:lvl w:ilvl="1" w:tplc="7E04FAEA">
      <w:start w:val="1"/>
      <w:numFmt w:val="bullet"/>
      <w:lvlText w:val="o"/>
      <w:lvlJc w:val="left"/>
      <w:pPr>
        <w:ind w:left="1440" w:hanging="360"/>
      </w:pPr>
      <w:rPr>
        <w:rFonts w:ascii="Courier New" w:hAnsi="Courier New" w:cs="Courier New" w:hint="default"/>
      </w:rPr>
    </w:lvl>
    <w:lvl w:ilvl="2" w:tplc="77543BCA">
      <w:start w:val="1"/>
      <w:numFmt w:val="bullet"/>
      <w:lvlText w:val=""/>
      <w:lvlJc w:val="left"/>
      <w:pPr>
        <w:ind w:left="2160" w:hanging="360"/>
      </w:pPr>
      <w:rPr>
        <w:rFonts w:ascii="Wingdings" w:hAnsi="Wingdings" w:cs="Wingdings" w:hint="default"/>
      </w:rPr>
    </w:lvl>
    <w:lvl w:ilvl="3" w:tplc="28ACD29C">
      <w:start w:val="1"/>
      <w:numFmt w:val="bullet"/>
      <w:lvlText w:val=""/>
      <w:lvlJc w:val="left"/>
      <w:pPr>
        <w:ind w:left="2880" w:hanging="360"/>
      </w:pPr>
      <w:rPr>
        <w:rFonts w:ascii="Symbol" w:hAnsi="Symbol" w:cs="Symbol" w:hint="default"/>
      </w:rPr>
    </w:lvl>
    <w:lvl w:ilvl="4" w:tplc="58704F72">
      <w:start w:val="1"/>
      <w:numFmt w:val="bullet"/>
      <w:lvlText w:val="o"/>
      <w:lvlJc w:val="left"/>
      <w:pPr>
        <w:ind w:left="3600" w:hanging="360"/>
      </w:pPr>
      <w:rPr>
        <w:rFonts w:ascii="Courier New" w:hAnsi="Courier New" w:cs="Courier New" w:hint="default"/>
      </w:rPr>
    </w:lvl>
    <w:lvl w:ilvl="5" w:tplc="4556714A">
      <w:start w:val="1"/>
      <w:numFmt w:val="bullet"/>
      <w:lvlText w:val=""/>
      <w:lvlJc w:val="left"/>
      <w:pPr>
        <w:ind w:left="4320" w:hanging="360"/>
      </w:pPr>
      <w:rPr>
        <w:rFonts w:ascii="Wingdings" w:hAnsi="Wingdings" w:cs="Wingdings" w:hint="default"/>
      </w:rPr>
    </w:lvl>
    <w:lvl w:ilvl="6" w:tplc="A642D236">
      <w:start w:val="1"/>
      <w:numFmt w:val="bullet"/>
      <w:lvlText w:val=""/>
      <w:lvlJc w:val="left"/>
      <w:pPr>
        <w:ind w:left="5040" w:hanging="360"/>
      </w:pPr>
      <w:rPr>
        <w:rFonts w:ascii="Symbol" w:hAnsi="Symbol" w:cs="Symbol" w:hint="default"/>
      </w:rPr>
    </w:lvl>
    <w:lvl w:ilvl="7" w:tplc="F4621A12">
      <w:start w:val="1"/>
      <w:numFmt w:val="bullet"/>
      <w:lvlText w:val="o"/>
      <w:lvlJc w:val="left"/>
      <w:pPr>
        <w:ind w:left="5760" w:hanging="360"/>
      </w:pPr>
      <w:rPr>
        <w:rFonts w:ascii="Courier New" w:hAnsi="Courier New" w:cs="Courier New" w:hint="default"/>
      </w:rPr>
    </w:lvl>
    <w:lvl w:ilvl="8" w:tplc="A4444A8A">
      <w:start w:val="1"/>
      <w:numFmt w:val="bullet"/>
      <w:lvlText w:val=""/>
      <w:lvlJc w:val="left"/>
      <w:pPr>
        <w:ind w:left="6480" w:hanging="360"/>
      </w:pPr>
      <w:rPr>
        <w:rFonts w:ascii="Wingdings" w:hAnsi="Wingdings" w:cs="Wingdings" w:hint="default"/>
      </w:rPr>
    </w:lvl>
  </w:abstractNum>
  <w:abstractNum w:abstractNumId="23" w15:restartNumberingAfterBreak="0">
    <w:nsid w:val="62CA19DE"/>
    <w:multiLevelType w:val="hybridMultilevel"/>
    <w:tmpl w:val="FC6C6C1E"/>
    <w:lvl w:ilvl="0" w:tplc="4B4E7900">
      <w:start w:val="1"/>
      <w:numFmt w:val="bullet"/>
      <w:lvlText w:val=""/>
      <w:lvlJc w:val="left"/>
      <w:pPr>
        <w:ind w:left="720" w:hanging="360"/>
      </w:pPr>
      <w:rPr>
        <w:rFonts w:ascii="Symbol" w:hAnsi="Symbol" w:cs="Symbol" w:hint="default"/>
        <w:sz w:val="18"/>
        <w:szCs w:val="18"/>
      </w:rPr>
    </w:lvl>
    <w:lvl w:ilvl="1" w:tplc="610C67FE">
      <w:start w:val="1"/>
      <w:numFmt w:val="bullet"/>
      <w:lvlText w:val="o"/>
      <w:lvlJc w:val="left"/>
      <w:pPr>
        <w:ind w:left="1440" w:hanging="360"/>
      </w:pPr>
      <w:rPr>
        <w:rFonts w:ascii="Courier New" w:hAnsi="Courier New" w:cs="Courier New" w:hint="default"/>
      </w:rPr>
    </w:lvl>
    <w:lvl w:ilvl="2" w:tplc="0DB2AAE6">
      <w:start w:val="1"/>
      <w:numFmt w:val="bullet"/>
      <w:lvlText w:val=""/>
      <w:lvlJc w:val="left"/>
      <w:pPr>
        <w:ind w:left="2160" w:hanging="360"/>
      </w:pPr>
      <w:rPr>
        <w:rFonts w:ascii="Wingdings" w:hAnsi="Wingdings" w:cs="Wingdings" w:hint="default"/>
      </w:rPr>
    </w:lvl>
    <w:lvl w:ilvl="3" w:tplc="DDCA4B4C">
      <w:start w:val="1"/>
      <w:numFmt w:val="bullet"/>
      <w:lvlText w:val=""/>
      <w:lvlJc w:val="left"/>
      <w:pPr>
        <w:ind w:left="2880" w:hanging="360"/>
      </w:pPr>
      <w:rPr>
        <w:rFonts w:ascii="Symbol" w:hAnsi="Symbol" w:cs="Symbol" w:hint="default"/>
      </w:rPr>
    </w:lvl>
    <w:lvl w:ilvl="4" w:tplc="36A0E91E">
      <w:start w:val="1"/>
      <w:numFmt w:val="bullet"/>
      <w:lvlText w:val="o"/>
      <w:lvlJc w:val="left"/>
      <w:pPr>
        <w:ind w:left="3600" w:hanging="360"/>
      </w:pPr>
      <w:rPr>
        <w:rFonts w:ascii="Courier New" w:hAnsi="Courier New" w:cs="Courier New" w:hint="default"/>
      </w:rPr>
    </w:lvl>
    <w:lvl w:ilvl="5" w:tplc="BF1E91C2">
      <w:start w:val="1"/>
      <w:numFmt w:val="bullet"/>
      <w:lvlText w:val=""/>
      <w:lvlJc w:val="left"/>
      <w:pPr>
        <w:ind w:left="4320" w:hanging="360"/>
      </w:pPr>
      <w:rPr>
        <w:rFonts w:ascii="Wingdings" w:hAnsi="Wingdings" w:cs="Wingdings" w:hint="default"/>
      </w:rPr>
    </w:lvl>
    <w:lvl w:ilvl="6" w:tplc="6DC47CB8">
      <w:start w:val="1"/>
      <w:numFmt w:val="bullet"/>
      <w:lvlText w:val=""/>
      <w:lvlJc w:val="left"/>
      <w:pPr>
        <w:ind w:left="5040" w:hanging="360"/>
      </w:pPr>
      <w:rPr>
        <w:rFonts w:ascii="Symbol" w:hAnsi="Symbol" w:cs="Symbol" w:hint="default"/>
      </w:rPr>
    </w:lvl>
    <w:lvl w:ilvl="7" w:tplc="FC36463C">
      <w:start w:val="1"/>
      <w:numFmt w:val="bullet"/>
      <w:lvlText w:val="o"/>
      <w:lvlJc w:val="left"/>
      <w:pPr>
        <w:ind w:left="5760" w:hanging="360"/>
      </w:pPr>
      <w:rPr>
        <w:rFonts w:ascii="Courier New" w:hAnsi="Courier New" w:cs="Courier New" w:hint="default"/>
      </w:rPr>
    </w:lvl>
    <w:lvl w:ilvl="8" w:tplc="C3FAD248">
      <w:start w:val="1"/>
      <w:numFmt w:val="bullet"/>
      <w:lvlText w:val=""/>
      <w:lvlJc w:val="left"/>
      <w:pPr>
        <w:ind w:left="6480" w:hanging="360"/>
      </w:pPr>
      <w:rPr>
        <w:rFonts w:ascii="Wingdings" w:hAnsi="Wingdings" w:cs="Wingdings" w:hint="default"/>
      </w:rPr>
    </w:lvl>
  </w:abstractNum>
  <w:abstractNum w:abstractNumId="24" w15:restartNumberingAfterBreak="0">
    <w:nsid w:val="650D7259"/>
    <w:multiLevelType w:val="hybridMultilevel"/>
    <w:tmpl w:val="2466E608"/>
    <w:lvl w:ilvl="0" w:tplc="7BD071DC">
      <w:start w:val="1"/>
      <w:numFmt w:val="bullet"/>
      <w:lvlText w:val=""/>
      <w:lvlJc w:val="left"/>
      <w:pPr>
        <w:ind w:left="720" w:hanging="360"/>
      </w:pPr>
      <w:rPr>
        <w:rFonts w:ascii="Symbol" w:hAnsi="Symbol" w:cs="Symbol" w:hint="default"/>
        <w:sz w:val="18"/>
        <w:szCs w:val="18"/>
      </w:rPr>
    </w:lvl>
    <w:lvl w:ilvl="1" w:tplc="7CD095F2">
      <w:start w:val="1"/>
      <w:numFmt w:val="bullet"/>
      <w:lvlText w:val="o"/>
      <w:lvlJc w:val="left"/>
      <w:pPr>
        <w:ind w:left="1440" w:hanging="360"/>
      </w:pPr>
      <w:rPr>
        <w:rFonts w:ascii="Courier New" w:hAnsi="Courier New" w:cs="Courier New" w:hint="default"/>
      </w:rPr>
    </w:lvl>
    <w:lvl w:ilvl="2" w:tplc="F8FED2BE">
      <w:start w:val="1"/>
      <w:numFmt w:val="bullet"/>
      <w:lvlText w:val=""/>
      <w:lvlJc w:val="left"/>
      <w:pPr>
        <w:ind w:left="2160" w:hanging="360"/>
      </w:pPr>
      <w:rPr>
        <w:rFonts w:ascii="Wingdings" w:hAnsi="Wingdings" w:cs="Wingdings" w:hint="default"/>
      </w:rPr>
    </w:lvl>
    <w:lvl w:ilvl="3" w:tplc="3C0E3A6E">
      <w:start w:val="1"/>
      <w:numFmt w:val="bullet"/>
      <w:lvlText w:val=""/>
      <w:lvlJc w:val="left"/>
      <w:pPr>
        <w:ind w:left="2880" w:hanging="360"/>
      </w:pPr>
      <w:rPr>
        <w:rFonts w:ascii="Symbol" w:hAnsi="Symbol" w:cs="Symbol" w:hint="default"/>
      </w:rPr>
    </w:lvl>
    <w:lvl w:ilvl="4" w:tplc="02105CA6">
      <w:start w:val="1"/>
      <w:numFmt w:val="bullet"/>
      <w:lvlText w:val="o"/>
      <w:lvlJc w:val="left"/>
      <w:pPr>
        <w:ind w:left="3600" w:hanging="360"/>
      </w:pPr>
      <w:rPr>
        <w:rFonts w:ascii="Courier New" w:hAnsi="Courier New" w:cs="Courier New" w:hint="default"/>
      </w:rPr>
    </w:lvl>
    <w:lvl w:ilvl="5" w:tplc="DF6A9566">
      <w:start w:val="1"/>
      <w:numFmt w:val="bullet"/>
      <w:lvlText w:val=""/>
      <w:lvlJc w:val="left"/>
      <w:pPr>
        <w:ind w:left="4320" w:hanging="360"/>
      </w:pPr>
      <w:rPr>
        <w:rFonts w:ascii="Wingdings" w:hAnsi="Wingdings" w:cs="Wingdings" w:hint="default"/>
      </w:rPr>
    </w:lvl>
    <w:lvl w:ilvl="6" w:tplc="E88E2F9E">
      <w:start w:val="1"/>
      <w:numFmt w:val="bullet"/>
      <w:lvlText w:val=""/>
      <w:lvlJc w:val="left"/>
      <w:pPr>
        <w:ind w:left="5040" w:hanging="360"/>
      </w:pPr>
      <w:rPr>
        <w:rFonts w:ascii="Symbol" w:hAnsi="Symbol" w:cs="Symbol" w:hint="default"/>
      </w:rPr>
    </w:lvl>
    <w:lvl w:ilvl="7" w:tplc="2AC400DA">
      <w:start w:val="1"/>
      <w:numFmt w:val="bullet"/>
      <w:lvlText w:val="o"/>
      <w:lvlJc w:val="left"/>
      <w:pPr>
        <w:ind w:left="5760" w:hanging="360"/>
      </w:pPr>
      <w:rPr>
        <w:rFonts w:ascii="Courier New" w:hAnsi="Courier New" w:cs="Courier New" w:hint="default"/>
      </w:rPr>
    </w:lvl>
    <w:lvl w:ilvl="8" w:tplc="1C544A74">
      <w:start w:val="1"/>
      <w:numFmt w:val="bullet"/>
      <w:lvlText w:val=""/>
      <w:lvlJc w:val="left"/>
      <w:pPr>
        <w:ind w:left="6480" w:hanging="360"/>
      </w:pPr>
      <w:rPr>
        <w:rFonts w:ascii="Wingdings" w:hAnsi="Wingdings" w:cs="Wingdings" w:hint="default"/>
      </w:rPr>
    </w:lvl>
  </w:abstractNum>
  <w:abstractNum w:abstractNumId="25" w15:restartNumberingAfterBreak="0">
    <w:nsid w:val="65CD2CFF"/>
    <w:multiLevelType w:val="hybridMultilevel"/>
    <w:tmpl w:val="E062C420"/>
    <w:lvl w:ilvl="0" w:tplc="7346A480">
      <w:start w:val="1"/>
      <w:numFmt w:val="bullet"/>
      <w:lvlText w:val=""/>
      <w:lvlJc w:val="left"/>
      <w:pPr>
        <w:ind w:left="720" w:hanging="360"/>
      </w:pPr>
      <w:rPr>
        <w:rFonts w:ascii="Symbol" w:hAnsi="Symbol" w:cs="Symbol" w:hint="default"/>
        <w:sz w:val="18"/>
        <w:szCs w:val="18"/>
      </w:rPr>
    </w:lvl>
    <w:lvl w:ilvl="1" w:tplc="344218DA">
      <w:start w:val="1"/>
      <w:numFmt w:val="bullet"/>
      <w:lvlText w:val="o"/>
      <w:lvlJc w:val="left"/>
      <w:pPr>
        <w:ind w:left="1440" w:hanging="360"/>
      </w:pPr>
      <w:rPr>
        <w:rFonts w:ascii="Courier New" w:hAnsi="Courier New" w:cs="Courier New" w:hint="default"/>
      </w:rPr>
    </w:lvl>
    <w:lvl w:ilvl="2" w:tplc="C4465D4A">
      <w:start w:val="1"/>
      <w:numFmt w:val="bullet"/>
      <w:lvlText w:val=""/>
      <w:lvlJc w:val="left"/>
      <w:pPr>
        <w:ind w:left="2160" w:hanging="360"/>
      </w:pPr>
      <w:rPr>
        <w:rFonts w:ascii="Wingdings" w:hAnsi="Wingdings" w:cs="Wingdings" w:hint="default"/>
      </w:rPr>
    </w:lvl>
    <w:lvl w:ilvl="3" w:tplc="76EA7BCA">
      <w:start w:val="1"/>
      <w:numFmt w:val="bullet"/>
      <w:lvlText w:val=""/>
      <w:lvlJc w:val="left"/>
      <w:pPr>
        <w:ind w:left="2880" w:hanging="360"/>
      </w:pPr>
      <w:rPr>
        <w:rFonts w:ascii="Symbol" w:hAnsi="Symbol" w:cs="Symbol" w:hint="default"/>
      </w:rPr>
    </w:lvl>
    <w:lvl w:ilvl="4" w:tplc="765AF95C">
      <w:start w:val="1"/>
      <w:numFmt w:val="bullet"/>
      <w:lvlText w:val="o"/>
      <w:lvlJc w:val="left"/>
      <w:pPr>
        <w:ind w:left="3600" w:hanging="360"/>
      </w:pPr>
      <w:rPr>
        <w:rFonts w:ascii="Courier New" w:hAnsi="Courier New" w:cs="Courier New" w:hint="default"/>
      </w:rPr>
    </w:lvl>
    <w:lvl w:ilvl="5" w:tplc="F0CEA294">
      <w:start w:val="1"/>
      <w:numFmt w:val="bullet"/>
      <w:lvlText w:val=""/>
      <w:lvlJc w:val="left"/>
      <w:pPr>
        <w:ind w:left="4320" w:hanging="360"/>
      </w:pPr>
      <w:rPr>
        <w:rFonts w:ascii="Wingdings" w:hAnsi="Wingdings" w:cs="Wingdings" w:hint="default"/>
      </w:rPr>
    </w:lvl>
    <w:lvl w:ilvl="6" w:tplc="BA62B3B4">
      <w:start w:val="1"/>
      <w:numFmt w:val="bullet"/>
      <w:lvlText w:val=""/>
      <w:lvlJc w:val="left"/>
      <w:pPr>
        <w:ind w:left="5040" w:hanging="360"/>
      </w:pPr>
      <w:rPr>
        <w:rFonts w:ascii="Symbol" w:hAnsi="Symbol" w:cs="Symbol" w:hint="default"/>
      </w:rPr>
    </w:lvl>
    <w:lvl w:ilvl="7" w:tplc="B136EDCE">
      <w:start w:val="1"/>
      <w:numFmt w:val="bullet"/>
      <w:lvlText w:val="o"/>
      <w:lvlJc w:val="left"/>
      <w:pPr>
        <w:ind w:left="5760" w:hanging="360"/>
      </w:pPr>
      <w:rPr>
        <w:rFonts w:ascii="Courier New" w:hAnsi="Courier New" w:cs="Courier New" w:hint="default"/>
      </w:rPr>
    </w:lvl>
    <w:lvl w:ilvl="8" w:tplc="B8BC9306">
      <w:start w:val="1"/>
      <w:numFmt w:val="bullet"/>
      <w:lvlText w:val=""/>
      <w:lvlJc w:val="left"/>
      <w:pPr>
        <w:ind w:left="6480" w:hanging="360"/>
      </w:pPr>
      <w:rPr>
        <w:rFonts w:ascii="Wingdings" w:hAnsi="Wingdings" w:cs="Wingdings" w:hint="default"/>
      </w:rPr>
    </w:lvl>
  </w:abstractNum>
  <w:abstractNum w:abstractNumId="26" w15:restartNumberingAfterBreak="0">
    <w:nsid w:val="680A234A"/>
    <w:multiLevelType w:val="hybridMultilevel"/>
    <w:tmpl w:val="F0A8011E"/>
    <w:lvl w:ilvl="0" w:tplc="2E167E9C">
      <w:start w:val="1"/>
      <w:numFmt w:val="bullet"/>
      <w:lvlText w:val=""/>
      <w:lvlJc w:val="left"/>
      <w:pPr>
        <w:ind w:left="720" w:hanging="360"/>
      </w:pPr>
      <w:rPr>
        <w:rFonts w:ascii="Symbol" w:hAnsi="Symbol" w:cs="Symbol" w:hint="default"/>
        <w:sz w:val="18"/>
        <w:szCs w:val="18"/>
      </w:rPr>
    </w:lvl>
    <w:lvl w:ilvl="1" w:tplc="AF1C75C6">
      <w:start w:val="1"/>
      <w:numFmt w:val="bullet"/>
      <w:lvlText w:val="o"/>
      <w:lvlJc w:val="left"/>
      <w:pPr>
        <w:ind w:left="1440" w:hanging="360"/>
      </w:pPr>
      <w:rPr>
        <w:rFonts w:ascii="Courier New" w:hAnsi="Courier New" w:cs="Courier New" w:hint="default"/>
      </w:rPr>
    </w:lvl>
    <w:lvl w:ilvl="2" w:tplc="954AA792">
      <w:start w:val="1"/>
      <w:numFmt w:val="bullet"/>
      <w:lvlText w:val=""/>
      <w:lvlJc w:val="left"/>
      <w:pPr>
        <w:ind w:left="2160" w:hanging="360"/>
      </w:pPr>
      <w:rPr>
        <w:rFonts w:ascii="Wingdings" w:hAnsi="Wingdings" w:cs="Wingdings" w:hint="default"/>
      </w:rPr>
    </w:lvl>
    <w:lvl w:ilvl="3" w:tplc="0E0E75F6">
      <w:start w:val="1"/>
      <w:numFmt w:val="bullet"/>
      <w:lvlText w:val=""/>
      <w:lvlJc w:val="left"/>
      <w:pPr>
        <w:ind w:left="2880" w:hanging="360"/>
      </w:pPr>
      <w:rPr>
        <w:rFonts w:ascii="Symbol" w:hAnsi="Symbol" w:cs="Symbol" w:hint="default"/>
      </w:rPr>
    </w:lvl>
    <w:lvl w:ilvl="4" w:tplc="B9FA4FC8">
      <w:start w:val="1"/>
      <w:numFmt w:val="bullet"/>
      <w:lvlText w:val="o"/>
      <w:lvlJc w:val="left"/>
      <w:pPr>
        <w:ind w:left="3600" w:hanging="360"/>
      </w:pPr>
      <w:rPr>
        <w:rFonts w:ascii="Courier New" w:hAnsi="Courier New" w:cs="Courier New" w:hint="default"/>
      </w:rPr>
    </w:lvl>
    <w:lvl w:ilvl="5" w:tplc="390E43B2">
      <w:start w:val="1"/>
      <w:numFmt w:val="bullet"/>
      <w:lvlText w:val=""/>
      <w:lvlJc w:val="left"/>
      <w:pPr>
        <w:ind w:left="4320" w:hanging="360"/>
      </w:pPr>
      <w:rPr>
        <w:rFonts w:ascii="Wingdings" w:hAnsi="Wingdings" w:cs="Wingdings" w:hint="default"/>
      </w:rPr>
    </w:lvl>
    <w:lvl w:ilvl="6" w:tplc="92F2C66E">
      <w:start w:val="1"/>
      <w:numFmt w:val="bullet"/>
      <w:lvlText w:val=""/>
      <w:lvlJc w:val="left"/>
      <w:pPr>
        <w:ind w:left="5040" w:hanging="360"/>
      </w:pPr>
      <w:rPr>
        <w:rFonts w:ascii="Symbol" w:hAnsi="Symbol" w:cs="Symbol" w:hint="default"/>
      </w:rPr>
    </w:lvl>
    <w:lvl w:ilvl="7" w:tplc="E3BE7512">
      <w:start w:val="1"/>
      <w:numFmt w:val="bullet"/>
      <w:lvlText w:val="o"/>
      <w:lvlJc w:val="left"/>
      <w:pPr>
        <w:ind w:left="5760" w:hanging="360"/>
      </w:pPr>
      <w:rPr>
        <w:rFonts w:ascii="Courier New" w:hAnsi="Courier New" w:cs="Courier New" w:hint="default"/>
      </w:rPr>
    </w:lvl>
    <w:lvl w:ilvl="8" w:tplc="CC8E12E6">
      <w:start w:val="1"/>
      <w:numFmt w:val="bullet"/>
      <w:lvlText w:val=""/>
      <w:lvlJc w:val="left"/>
      <w:pPr>
        <w:ind w:left="6480" w:hanging="360"/>
      </w:pPr>
      <w:rPr>
        <w:rFonts w:ascii="Wingdings" w:hAnsi="Wingdings" w:cs="Wingdings" w:hint="default"/>
      </w:rPr>
    </w:lvl>
  </w:abstractNum>
  <w:abstractNum w:abstractNumId="27" w15:restartNumberingAfterBreak="0">
    <w:nsid w:val="6BB96DBE"/>
    <w:multiLevelType w:val="hybridMultilevel"/>
    <w:tmpl w:val="D76E4554"/>
    <w:lvl w:ilvl="0" w:tplc="F8380272">
      <w:start w:val="1"/>
      <w:numFmt w:val="bullet"/>
      <w:lvlText w:val=""/>
      <w:lvlJc w:val="left"/>
      <w:pPr>
        <w:ind w:left="720" w:hanging="360"/>
      </w:pPr>
      <w:rPr>
        <w:rFonts w:ascii="Symbol" w:hAnsi="Symbol" w:cs="Symbol" w:hint="default"/>
        <w:sz w:val="18"/>
        <w:szCs w:val="18"/>
      </w:rPr>
    </w:lvl>
    <w:lvl w:ilvl="1" w:tplc="1C766000">
      <w:start w:val="1"/>
      <w:numFmt w:val="bullet"/>
      <w:lvlText w:val="o"/>
      <w:lvlJc w:val="left"/>
      <w:pPr>
        <w:ind w:left="1440" w:hanging="360"/>
      </w:pPr>
      <w:rPr>
        <w:rFonts w:ascii="Courier New" w:hAnsi="Courier New" w:cs="Courier New" w:hint="default"/>
      </w:rPr>
    </w:lvl>
    <w:lvl w:ilvl="2" w:tplc="431C13CA">
      <w:start w:val="1"/>
      <w:numFmt w:val="bullet"/>
      <w:lvlText w:val=""/>
      <w:lvlJc w:val="left"/>
      <w:pPr>
        <w:ind w:left="2160" w:hanging="360"/>
      </w:pPr>
      <w:rPr>
        <w:rFonts w:ascii="Wingdings" w:hAnsi="Wingdings" w:cs="Wingdings" w:hint="default"/>
      </w:rPr>
    </w:lvl>
    <w:lvl w:ilvl="3" w:tplc="7AA8EA00">
      <w:start w:val="1"/>
      <w:numFmt w:val="bullet"/>
      <w:lvlText w:val=""/>
      <w:lvlJc w:val="left"/>
      <w:pPr>
        <w:ind w:left="2880" w:hanging="360"/>
      </w:pPr>
      <w:rPr>
        <w:rFonts w:ascii="Symbol" w:hAnsi="Symbol" w:cs="Symbol" w:hint="default"/>
      </w:rPr>
    </w:lvl>
    <w:lvl w:ilvl="4" w:tplc="ABAC5FDE">
      <w:start w:val="1"/>
      <w:numFmt w:val="bullet"/>
      <w:lvlText w:val="o"/>
      <w:lvlJc w:val="left"/>
      <w:pPr>
        <w:ind w:left="3600" w:hanging="360"/>
      </w:pPr>
      <w:rPr>
        <w:rFonts w:ascii="Courier New" w:hAnsi="Courier New" w:cs="Courier New" w:hint="default"/>
      </w:rPr>
    </w:lvl>
    <w:lvl w:ilvl="5" w:tplc="283A9252">
      <w:start w:val="1"/>
      <w:numFmt w:val="bullet"/>
      <w:lvlText w:val=""/>
      <w:lvlJc w:val="left"/>
      <w:pPr>
        <w:ind w:left="4320" w:hanging="360"/>
      </w:pPr>
      <w:rPr>
        <w:rFonts w:ascii="Wingdings" w:hAnsi="Wingdings" w:cs="Wingdings" w:hint="default"/>
      </w:rPr>
    </w:lvl>
    <w:lvl w:ilvl="6" w:tplc="E6C224E4">
      <w:start w:val="1"/>
      <w:numFmt w:val="bullet"/>
      <w:lvlText w:val=""/>
      <w:lvlJc w:val="left"/>
      <w:pPr>
        <w:ind w:left="5040" w:hanging="360"/>
      </w:pPr>
      <w:rPr>
        <w:rFonts w:ascii="Symbol" w:hAnsi="Symbol" w:cs="Symbol" w:hint="default"/>
      </w:rPr>
    </w:lvl>
    <w:lvl w:ilvl="7" w:tplc="8D7678D0">
      <w:start w:val="1"/>
      <w:numFmt w:val="bullet"/>
      <w:lvlText w:val="o"/>
      <w:lvlJc w:val="left"/>
      <w:pPr>
        <w:ind w:left="5760" w:hanging="360"/>
      </w:pPr>
      <w:rPr>
        <w:rFonts w:ascii="Courier New" w:hAnsi="Courier New" w:cs="Courier New" w:hint="default"/>
      </w:rPr>
    </w:lvl>
    <w:lvl w:ilvl="8" w:tplc="421467C6">
      <w:start w:val="1"/>
      <w:numFmt w:val="bullet"/>
      <w:lvlText w:val=""/>
      <w:lvlJc w:val="left"/>
      <w:pPr>
        <w:ind w:left="6480" w:hanging="360"/>
      </w:pPr>
      <w:rPr>
        <w:rFonts w:ascii="Wingdings" w:hAnsi="Wingdings" w:cs="Wingdings" w:hint="default"/>
      </w:rPr>
    </w:lvl>
  </w:abstractNum>
  <w:abstractNum w:abstractNumId="28" w15:restartNumberingAfterBreak="0">
    <w:nsid w:val="6CCA4172"/>
    <w:multiLevelType w:val="hybridMultilevel"/>
    <w:tmpl w:val="E9308CD4"/>
    <w:lvl w:ilvl="0" w:tplc="1E9A5B1A">
      <w:start w:val="1"/>
      <w:numFmt w:val="bullet"/>
      <w:lvlText w:val=""/>
      <w:lvlJc w:val="left"/>
      <w:pPr>
        <w:ind w:left="720" w:hanging="360"/>
      </w:pPr>
      <w:rPr>
        <w:rFonts w:ascii="Symbol" w:hAnsi="Symbol" w:cs="Symbol" w:hint="default"/>
        <w:sz w:val="18"/>
        <w:szCs w:val="18"/>
      </w:rPr>
    </w:lvl>
    <w:lvl w:ilvl="1" w:tplc="66EE3516">
      <w:start w:val="1"/>
      <w:numFmt w:val="bullet"/>
      <w:lvlText w:val="o"/>
      <w:lvlJc w:val="left"/>
      <w:pPr>
        <w:ind w:left="1440" w:hanging="360"/>
      </w:pPr>
      <w:rPr>
        <w:rFonts w:ascii="Courier New" w:hAnsi="Courier New" w:cs="Courier New" w:hint="default"/>
      </w:rPr>
    </w:lvl>
    <w:lvl w:ilvl="2" w:tplc="EDF0B69E">
      <w:start w:val="1"/>
      <w:numFmt w:val="bullet"/>
      <w:lvlText w:val=""/>
      <w:lvlJc w:val="left"/>
      <w:pPr>
        <w:ind w:left="2160" w:hanging="360"/>
      </w:pPr>
      <w:rPr>
        <w:rFonts w:ascii="Wingdings" w:hAnsi="Wingdings" w:cs="Wingdings" w:hint="default"/>
      </w:rPr>
    </w:lvl>
    <w:lvl w:ilvl="3" w:tplc="5FACE030">
      <w:start w:val="1"/>
      <w:numFmt w:val="bullet"/>
      <w:lvlText w:val=""/>
      <w:lvlJc w:val="left"/>
      <w:pPr>
        <w:ind w:left="2880" w:hanging="360"/>
      </w:pPr>
      <w:rPr>
        <w:rFonts w:ascii="Symbol" w:hAnsi="Symbol" w:cs="Symbol" w:hint="default"/>
      </w:rPr>
    </w:lvl>
    <w:lvl w:ilvl="4" w:tplc="2AAA4464">
      <w:start w:val="1"/>
      <w:numFmt w:val="bullet"/>
      <w:lvlText w:val="o"/>
      <w:lvlJc w:val="left"/>
      <w:pPr>
        <w:ind w:left="3600" w:hanging="360"/>
      </w:pPr>
      <w:rPr>
        <w:rFonts w:ascii="Courier New" w:hAnsi="Courier New" w:cs="Courier New" w:hint="default"/>
      </w:rPr>
    </w:lvl>
    <w:lvl w:ilvl="5" w:tplc="3920E3D4">
      <w:start w:val="1"/>
      <w:numFmt w:val="bullet"/>
      <w:lvlText w:val=""/>
      <w:lvlJc w:val="left"/>
      <w:pPr>
        <w:ind w:left="4320" w:hanging="360"/>
      </w:pPr>
      <w:rPr>
        <w:rFonts w:ascii="Wingdings" w:hAnsi="Wingdings" w:cs="Wingdings" w:hint="default"/>
      </w:rPr>
    </w:lvl>
    <w:lvl w:ilvl="6" w:tplc="FD2E6894">
      <w:start w:val="1"/>
      <w:numFmt w:val="bullet"/>
      <w:lvlText w:val=""/>
      <w:lvlJc w:val="left"/>
      <w:pPr>
        <w:ind w:left="5040" w:hanging="360"/>
      </w:pPr>
      <w:rPr>
        <w:rFonts w:ascii="Symbol" w:hAnsi="Symbol" w:cs="Symbol" w:hint="default"/>
      </w:rPr>
    </w:lvl>
    <w:lvl w:ilvl="7" w:tplc="8C24C87A">
      <w:start w:val="1"/>
      <w:numFmt w:val="bullet"/>
      <w:lvlText w:val="o"/>
      <w:lvlJc w:val="left"/>
      <w:pPr>
        <w:ind w:left="5760" w:hanging="360"/>
      </w:pPr>
      <w:rPr>
        <w:rFonts w:ascii="Courier New" w:hAnsi="Courier New" w:cs="Courier New" w:hint="default"/>
      </w:rPr>
    </w:lvl>
    <w:lvl w:ilvl="8" w:tplc="8D80FA8E">
      <w:start w:val="1"/>
      <w:numFmt w:val="bullet"/>
      <w:lvlText w:val=""/>
      <w:lvlJc w:val="left"/>
      <w:pPr>
        <w:ind w:left="6480" w:hanging="360"/>
      </w:pPr>
      <w:rPr>
        <w:rFonts w:ascii="Wingdings" w:hAnsi="Wingdings" w:cs="Wingdings" w:hint="default"/>
      </w:rPr>
    </w:lvl>
  </w:abstractNum>
  <w:abstractNum w:abstractNumId="29" w15:restartNumberingAfterBreak="0">
    <w:nsid w:val="6F915DCC"/>
    <w:multiLevelType w:val="hybridMultilevel"/>
    <w:tmpl w:val="27BE1F7A"/>
    <w:lvl w:ilvl="0" w:tplc="9331389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2F610DD"/>
    <w:multiLevelType w:val="hybridMultilevel"/>
    <w:tmpl w:val="3326BF50"/>
    <w:lvl w:ilvl="0" w:tplc="104200E6">
      <w:start w:val="1"/>
      <w:numFmt w:val="decimal"/>
      <w:lvlText w:val="%1."/>
      <w:lvlJc w:val="left"/>
      <w:pPr>
        <w:ind w:left="720" w:hanging="360"/>
      </w:pPr>
      <w:rPr>
        <w:rFonts w:ascii="Arial" w:hAnsi="Arial" w:cs="Arial" w:hint="default"/>
        <w:sz w:val="18"/>
        <w:szCs w:val="18"/>
      </w:rPr>
    </w:lvl>
    <w:lvl w:ilvl="1" w:tplc="E6C6FBB0">
      <w:start w:val="1"/>
      <w:numFmt w:val="decimal"/>
      <w:lvlText w:val="%2."/>
      <w:lvlJc w:val="left"/>
      <w:pPr>
        <w:ind w:left="1440" w:hanging="360"/>
      </w:pPr>
    </w:lvl>
    <w:lvl w:ilvl="2" w:tplc="5C1E8048">
      <w:start w:val="1"/>
      <w:numFmt w:val="decimal"/>
      <w:lvlText w:val="%3."/>
      <w:lvlJc w:val="left"/>
      <w:pPr>
        <w:ind w:left="2160" w:hanging="360"/>
      </w:pPr>
    </w:lvl>
    <w:lvl w:ilvl="3" w:tplc="C7021D06">
      <w:start w:val="1"/>
      <w:numFmt w:val="decimal"/>
      <w:lvlText w:val="%4."/>
      <w:lvlJc w:val="left"/>
      <w:pPr>
        <w:ind w:left="2880" w:hanging="360"/>
      </w:pPr>
    </w:lvl>
    <w:lvl w:ilvl="4" w:tplc="F91AF53E">
      <w:start w:val="1"/>
      <w:numFmt w:val="decimal"/>
      <w:lvlText w:val="%5."/>
      <w:lvlJc w:val="left"/>
      <w:pPr>
        <w:ind w:left="3600" w:hanging="360"/>
      </w:pPr>
    </w:lvl>
    <w:lvl w:ilvl="5" w:tplc="09520E4E">
      <w:start w:val="1"/>
      <w:numFmt w:val="decimal"/>
      <w:lvlText w:val="%6."/>
      <w:lvlJc w:val="left"/>
      <w:pPr>
        <w:ind w:left="4320" w:hanging="360"/>
      </w:pPr>
    </w:lvl>
    <w:lvl w:ilvl="6" w:tplc="1B0CF786">
      <w:start w:val="1"/>
      <w:numFmt w:val="decimal"/>
      <w:lvlText w:val="%7."/>
      <w:lvlJc w:val="left"/>
      <w:pPr>
        <w:ind w:left="5040" w:hanging="360"/>
      </w:pPr>
    </w:lvl>
    <w:lvl w:ilvl="7" w:tplc="86CE1C04">
      <w:start w:val="1"/>
      <w:numFmt w:val="decimal"/>
      <w:lvlText w:val="%8."/>
      <w:lvlJc w:val="left"/>
      <w:pPr>
        <w:ind w:left="5760" w:hanging="360"/>
      </w:pPr>
    </w:lvl>
    <w:lvl w:ilvl="8" w:tplc="42460B62">
      <w:start w:val="1"/>
      <w:numFmt w:val="decimal"/>
      <w:lvlText w:val="%9."/>
      <w:lvlJc w:val="left"/>
      <w:pPr>
        <w:ind w:left="6480" w:hanging="360"/>
      </w:pPr>
    </w:lvl>
  </w:abstractNum>
  <w:abstractNum w:abstractNumId="31" w15:restartNumberingAfterBreak="0">
    <w:nsid w:val="734F7264"/>
    <w:multiLevelType w:val="hybridMultilevel"/>
    <w:tmpl w:val="56103624"/>
    <w:lvl w:ilvl="0" w:tplc="85EC1F46">
      <w:start w:val="1"/>
      <w:numFmt w:val="bullet"/>
      <w:lvlText w:val=""/>
      <w:lvlJc w:val="left"/>
      <w:pPr>
        <w:ind w:left="720" w:hanging="360"/>
      </w:pPr>
      <w:rPr>
        <w:rFonts w:ascii="Symbol" w:hAnsi="Symbol" w:cs="Symbol" w:hint="default"/>
        <w:sz w:val="24"/>
        <w:szCs w:val="24"/>
      </w:rPr>
    </w:lvl>
    <w:lvl w:ilvl="1" w:tplc="2DDCCDD8">
      <w:start w:val="1"/>
      <w:numFmt w:val="bullet"/>
      <w:lvlText w:val="o"/>
      <w:lvlJc w:val="left"/>
      <w:pPr>
        <w:ind w:left="1440" w:hanging="360"/>
      </w:pPr>
      <w:rPr>
        <w:rFonts w:ascii="Courier New" w:hAnsi="Courier New" w:cs="Courier New" w:hint="default"/>
      </w:rPr>
    </w:lvl>
    <w:lvl w:ilvl="2" w:tplc="657841AA">
      <w:start w:val="1"/>
      <w:numFmt w:val="bullet"/>
      <w:lvlText w:val=""/>
      <w:lvlJc w:val="left"/>
      <w:pPr>
        <w:ind w:left="2160" w:hanging="360"/>
      </w:pPr>
      <w:rPr>
        <w:rFonts w:ascii="Wingdings" w:hAnsi="Wingdings" w:cs="Wingdings" w:hint="default"/>
      </w:rPr>
    </w:lvl>
    <w:lvl w:ilvl="3" w:tplc="80E2CD3C">
      <w:start w:val="1"/>
      <w:numFmt w:val="bullet"/>
      <w:lvlText w:val=""/>
      <w:lvlJc w:val="left"/>
      <w:pPr>
        <w:ind w:left="2880" w:hanging="360"/>
      </w:pPr>
      <w:rPr>
        <w:rFonts w:ascii="Symbol" w:hAnsi="Symbol" w:cs="Symbol" w:hint="default"/>
      </w:rPr>
    </w:lvl>
    <w:lvl w:ilvl="4" w:tplc="FD9A955C">
      <w:start w:val="1"/>
      <w:numFmt w:val="bullet"/>
      <w:lvlText w:val="o"/>
      <w:lvlJc w:val="left"/>
      <w:pPr>
        <w:ind w:left="3600" w:hanging="360"/>
      </w:pPr>
      <w:rPr>
        <w:rFonts w:ascii="Courier New" w:hAnsi="Courier New" w:cs="Courier New" w:hint="default"/>
      </w:rPr>
    </w:lvl>
    <w:lvl w:ilvl="5" w:tplc="59A68A52">
      <w:start w:val="1"/>
      <w:numFmt w:val="bullet"/>
      <w:lvlText w:val=""/>
      <w:lvlJc w:val="left"/>
      <w:pPr>
        <w:ind w:left="4320" w:hanging="360"/>
      </w:pPr>
      <w:rPr>
        <w:rFonts w:ascii="Wingdings" w:hAnsi="Wingdings" w:cs="Wingdings" w:hint="default"/>
      </w:rPr>
    </w:lvl>
    <w:lvl w:ilvl="6" w:tplc="E9F86CFC">
      <w:start w:val="1"/>
      <w:numFmt w:val="bullet"/>
      <w:lvlText w:val=""/>
      <w:lvlJc w:val="left"/>
      <w:pPr>
        <w:ind w:left="5040" w:hanging="360"/>
      </w:pPr>
      <w:rPr>
        <w:rFonts w:ascii="Symbol" w:hAnsi="Symbol" w:cs="Symbol" w:hint="default"/>
      </w:rPr>
    </w:lvl>
    <w:lvl w:ilvl="7" w:tplc="5BA414EE">
      <w:start w:val="1"/>
      <w:numFmt w:val="bullet"/>
      <w:lvlText w:val="o"/>
      <w:lvlJc w:val="left"/>
      <w:pPr>
        <w:ind w:left="5760" w:hanging="360"/>
      </w:pPr>
      <w:rPr>
        <w:rFonts w:ascii="Courier New" w:hAnsi="Courier New" w:cs="Courier New" w:hint="default"/>
      </w:rPr>
    </w:lvl>
    <w:lvl w:ilvl="8" w:tplc="5D808088">
      <w:start w:val="1"/>
      <w:numFmt w:val="bullet"/>
      <w:lvlText w:val=""/>
      <w:lvlJc w:val="left"/>
      <w:pPr>
        <w:ind w:left="6480" w:hanging="360"/>
      </w:pPr>
      <w:rPr>
        <w:rFonts w:ascii="Wingdings" w:hAnsi="Wingdings" w:cs="Wingdings" w:hint="default"/>
      </w:rPr>
    </w:lvl>
  </w:abstractNum>
  <w:abstractNum w:abstractNumId="32" w15:restartNumberingAfterBreak="0">
    <w:nsid w:val="74472771"/>
    <w:multiLevelType w:val="hybridMultilevel"/>
    <w:tmpl w:val="C01CACBE"/>
    <w:lvl w:ilvl="0" w:tplc="91CCAB08">
      <w:start w:val="1"/>
      <w:numFmt w:val="bullet"/>
      <w:lvlText w:val=""/>
      <w:lvlJc w:val="left"/>
      <w:pPr>
        <w:ind w:left="720" w:hanging="360"/>
      </w:pPr>
      <w:rPr>
        <w:rFonts w:ascii="Symbol" w:hAnsi="Symbol" w:cs="Symbol" w:hint="default"/>
        <w:sz w:val="24"/>
        <w:szCs w:val="24"/>
      </w:rPr>
    </w:lvl>
    <w:lvl w:ilvl="1" w:tplc="CAE06AD4">
      <w:start w:val="1"/>
      <w:numFmt w:val="bullet"/>
      <w:lvlText w:val="o"/>
      <w:lvlJc w:val="left"/>
      <w:pPr>
        <w:ind w:left="1440" w:hanging="360"/>
      </w:pPr>
      <w:rPr>
        <w:rFonts w:ascii="Courier New" w:hAnsi="Courier New" w:cs="Courier New" w:hint="default"/>
      </w:rPr>
    </w:lvl>
    <w:lvl w:ilvl="2" w:tplc="AB0C94D2">
      <w:start w:val="1"/>
      <w:numFmt w:val="bullet"/>
      <w:lvlText w:val=""/>
      <w:lvlJc w:val="left"/>
      <w:pPr>
        <w:ind w:left="2160" w:hanging="360"/>
      </w:pPr>
      <w:rPr>
        <w:rFonts w:ascii="Wingdings" w:hAnsi="Wingdings" w:cs="Wingdings" w:hint="default"/>
      </w:rPr>
    </w:lvl>
    <w:lvl w:ilvl="3" w:tplc="B6C2E562">
      <w:start w:val="1"/>
      <w:numFmt w:val="bullet"/>
      <w:lvlText w:val=""/>
      <w:lvlJc w:val="left"/>
      <w:pPr>
        <w:ind w:left="2880" w:hanging="360"/>
      </w:pPr>
      <w:rPr>
        <w:rFonts w:ascii="Symbol" w:hAnsi="Symbol" w:cs="Symbol" w:hint="default"/>
      </w:rPr>
    </w:lvl>
    <w:lvl w:ilvl="4" w:tplc="7C5EAA66">
      <w:start w:val="1"/>
      <w:numFmt w:val="bullet"/>
      <w:lvlText w:val="o"/>
      <w:lvlJc w:val="left"/>
      <w:pPr>
        <w:ind w:left="3600" w:hanging="360"/>
      </w:pPr>
      <w:rPr>
        <w:rFonts w:ascii="Courier New" w:hAnsi="Courier New" w:cs="Courier New" w:hint="default"/>
      </w:rPr>
    </w:lvl>
    <w:lvl w:ilvl="5" w:tplc="8548B058">
      <w:start w:val="1"/>
      <w:numFmt w:val="bullet"/>
      <w:lvlText w:val=""/>
      <w:lvlJc w:val="left"/>
      <w:pPr>
        <w:ind w:left="4320" w:hanging="360"/>
      </w:pPr>
      <w:rPr>
        <w:rFonts w:ascii="Wingdings" w:hAnsi="Wingdings" w:cs="Wingdings" w:hint="default"/>
      </w:rPr>
    </w:lvl>
    <w:lvl w:ilvl="6" w:tplc="C2FA6620">
      <w:start w:val="1"/>
      <w:numFmt w:val="bullet"/>
      <w:lvlText w:val=""/>
      <w:lvlJc w:val="left"/>
      <w:pPr>
        <w:ind w:left="5040" w:hanging="360"/>
      </w:pPr>
      <w:rPr>
        <w:rFonts w:ascii="Symbol" w:hAnsi="Symbol" w:cs="Symbol" w:hint="default"/>
      </w:rPr>
    </w:lvl>
    <w:lvl w:ilvl="7" w:tplc="6B1ECDE6">
      <w:start w:val="1"/>
      <w:numFmt w:val="bullet"/>
      <w:lvlText w:val="o"/>
      <w:lvlJc w:val="left"/>
      <w:pPr>
        <w:ind w:left="5760" w:hanging="360"/>
      </w:pPr>
      <w:rPr>
        <w:rFonts w:ascii="Courier New" w:hAnsi="Courier New" w:cs="Courier New" w:hint="default"/>
      </w:rPr>
    </w:lvl>
    <w:lvl w:ilvl="8" w:tplc="AC4C892E">
      <w:start w:val="1"/>
      <w:numFmt w:val="bullet"/>
      <w:lvlText w:val=""/>
      <w:lvlJc w:val="left"/>
      <w:pPr>
        <w:ind w:left="6480" w:hanging="360"/>
      </w:pPr>
      <w:rPr>
        <w:rFonts w:ascii="Wingdings" w:hAnsi="Wingdings" w:cs="Wingdings" w:hint="default"/>
      </w:rPr>
    </w:lvl>
  </w:abstractNum>
  <w:abstractNum w:abstractNumId="33" w15:restartNumberingAfterBreak="0">
    <w:nsid w:val="7E1D7E66"/>
    <w:multiLevelType w:val="hybridMultilevel"/>
    <w:tmpl w:val="A33A7A64"/>
    <w:lvl w:ilvl="0" w:tplc="C37CF25C">
      <w:start w:val="1"/>
      <w:numFmt w:val="bullet"/>
      <w:lvlText w:val=""/>
      <w:lvlJc w:val="left"/>
      <w:pPr>
        <w:ind w:left="720" w:hanging="360"/>
      </w:pPr>
      <w:rPr>
        <w:rFonts w:ascii="Symbol" w:hAnsi="Symbol" w:cs="Symbol" w:hint="default"/>
        <w:sz w:val="18"/>
        <w:szCs w:val="18"/>
      </w:rPr>
    </w:lvl>
    <w:lvl w:ilvl="1" w:tplc="56DC9AC4">
      <w:start w:val="1"/>
      <w:numFmt w:val="bullet"/>
      <w:lvlText w:val="o"/>
      <w:lvlJc w:val="left"/>
      <w:pPr>
        <w:ind w:left="1440" w:hanging="360"/>
      </w:pPr>
      <w:rPr>
        <w:rFonts w:ascii="Courier New" w:hAnsi="Courier New" w:cs="Courier New" w:hint="default"/>
      </w:rPr>
    </w:lvl>
    <w:lvl w:ilvl="2" w:tplc="DE224370">
      <w:start w:val="1"/>
      <w:numFmt w:val="bullet"/>
      <w:lvlText w:val=""/>
      <w:lvlJc w:val="left"/>
      <w:pPr>
        <w:ind w:left="2160" w:hanging="360"/>
      </w:pPr>
      <w:rPr>
        <w:rFonts w:ascii="Wingdings" w:hAnsi="Wingdings" w:cs="Wingdings" w:hint="default"/>
      </w:rPr>
    </w:lvl>
    <w:lvl w:ilvl="3" w:tplc="8F4020D8">
      <w:start w:val="1"/>
      <w:numFmt w:val="bullet"/>
      <w:lvlText w:val=""/>
      <w:lvlJc w:val="left"/>
      <w:pPr>
        <w:ind w:left="2880" w:hanging="360"/>
      </w:pPr>
      <w:rPr>
        <w:rFonts w:ascii="Symbol" w:hAnsi="Symbol" w:cs="Symbol" w:hint="default"/>
      </w:rPr>
    </w:lvl>
    <w:lvl w:ilvl="4" w:tplc="810645FC">
      <w:start w:val="1"/>
      <w:numFmt w:val="bullet"/>
      <w:lvlText w:val="o"/>
      <w:lvlJc w:val="left"/>
      <w:pPr>
        <w:ind w:left="3600" w:hanging="360"/>
      </w:pPr>
      <w:rPr>
        <w:rFonts w:ascii="Courier New" w:hAnsi="Courier New" w:cs="Courier New" w:hint="default"/>
      </w:rPr>
    </w:lvl>
    <w:lvl w:ilvl="5" w:tplc="21728DC8">
      <w:start w:val="1"/>
      <w:numFmt w:val="bullet"/>
      <w:lvlText w:val=""/>
      <w:lvlJc w:val="left"/>
      <w:pPr>
        <w:ind w:left="4320" w:hanging="360"/>
      </w:pPr>
      <w:rPr>
        <w:rFonts w:ascii="Wingdings" w:hAnsi="Wingdings" w:cs="Wingdings" w:hint="default"/>
      </w:rPr>
    </w:lvl>
    <w:lvl w:ilvl="6" w:tplc="CF58E47C">
      <w:start w:val="1"/>
      <w:numFmt w:val="bullet"/>
      <w:lvlText w:val=""/>
      <w:lvlJc w:val="left"/>
      <w:pPr>
        <w:ind w:left="5040" w:hanging="360"/>
      </w:pPr>
      <w:rPr>
        <w:rFonts w:ascii="Symbol" w:hAnsi="Symbol" w:cs="Symbol" w:hint="default"/>
      </w:rPr>
    </w:lvl>
    <w:lvl w:ilvl="7" w:tplc="0DF6DCC0">
      <w:start w:val="1"/>
      <w:numFmt w:val="bullet"/>
      <w:lvlText w:val="o"/>
      <w:lvlJc w:val="left"/>
      <w:pPr>
        <w:ind w:left="5760" w:hanging="360"/>
      </w:pPr>
      <w:rPr>
        <w:rFonts w:ascii="Courier New" w:hAnsi="Courier New" w:cs="Courier New" w:hint="default"/>
      </w:rPr>
    </w:lvl>
    <w:lvl w:ilvl="8" w:tplc="32FA0C84">
      <w:start w:val="1"/>
      <w:numFmt w:val="bullet"/>
      <w:lvlText w:val=""/>
      <w:lvlJc w:val="left"/>
      <w:pPr>
        <w:ind w:left="6480" w:hanging="360"/>
      </w:pPr>
      <w:rPr>
        <w:rFonts w:ascii="Wingdings" w:hAnsi="Wingdings" w:cs="Wingdings" w:hint="default"/>
      </w:rPr>
    </w:lvl>
  </w:abstractNum>
  <w:num w:numId="1" w16cid:durableId="167017283">
    <w:abstractNumId w:val="16"/>
  </w:num>
  <w:num w:numId="2" w16cid:durableId="941182298">
    <w:abstractNumId w:val="20"/>
  </w:num>
  <w:num w:numId="3" w16cid:durableId="463352201">
    <w:abstractNumId w:val="21"/>
  </w:num>
  <w:num w:numId="4" w16cid:durableId="479228492">
    <w:abstractNumId w:val="18"/>
  </w:num>
  <w:num w:numId="5" w16cid:durableId="545259605">
    <w:abstractNumId w:val="7"/>
  </w:num>
  <w:num w:numId="6" w16cid:durableId="1146316131">
    <w:abstractNumId w:val="5"/>
  </w:num>
  <w:num w:numId="7" w16cid:durableId="1898659292">
    <w:abstractNumId w:val="15"/>
  </w:num>
  <w:num w:numId="8" w16cid:durableId="1373530670">
    <w:abstractNumId w:val="29"/>
  </w:num>
  <w:num w:numId="9" w16cid:durableId="1173449349">
    <w:abstractNumId w:val="33"/>
  </w:num>
  <w:num w:numId="10" w16cid:durableId="1228418909">
    <w:abstractNumId w:val="10"/>
  </w:num>
  <w:num w:numId="11" w16cid:durableId="1196386727">
    <w:abstractNumId w:val="24"/>
  </w:num>
  <w:num w:numId="12" w16cid:durableId="821121992">
    <w:abstractNumId w:val="19"/>
  </w:num>
  <w:num w:numId="13" w16cid:durableId="1713192487">
    <w:abstractNumId w:val="28"/>
  </w:num>
  <w:num w:numId="14" w16cid:durableId="36400544">
    <w:abstractNumId w:val="3"/>
  </w:num>
  <w:num w:numId="15" w16cid:durableId="2013218292">
    <w:abstractNumId w:val="27"/>
  </w:num>
  <w:num w:numId="16" w16cid:durableId="86389030">
    <w:abstractNumId w:val="22"/>
  </w:num>
  <w:num w:numId="17" w16cid:durableId="138155158">
    <w:abstractNumId w:val="23"/>
  </w:num>
  <w:num w:numId="18" w16cid:durableId="183055551">
    <w:abstractNumId w:val="17"/>
  </w:num>
  <w:num w:numId="19" w16cid:durableId="1461806269">
    <w:abstractNumId w:val="11"/>
  </w:num>
  <w:num w:numId="20" w16cid:durableId="1941374887">
    <w:abstractNumId w:val="31"/>
  </w:num>
  <w:num w:numId="21" w16cid:durableId="742021963">
    <w:abstractNumId w:val="13"/>
  </w:num>
  <w:num w:numId="22" w16cid:durableId="1423259405">
    <w:abstractNumId w:val="1"/>
  </w:num>
  <w:num w:numId="23" w16cid:durableId="919146176">
    <w:abstractNumId w:val="25"/>
  </w:num>
  <w:num w:numId="24" w16cid:durableId="1876045103">
    <w:abstractNumId w:val="6"/>
  </w:num>
  <w:num w:numId="25" w16cid:durableId="1088229941">
    <w:abstractNumId w:val="30"/>
  </w:num>
  <w:num w:numId="26" w16cid:durableId="502671315">
    <w:abstractNumId w:val="0"/>
  </w:num>
  <w:num w:numId="27" w16cid:durableId="643462812">
    <w:abstractNumId w:val="26"/>
  </w:num>
  <w:num w:numId="28" w16cid:durableId="409428296">
    <w:abstractNumId w:val="12"/>
  </w:num>
  <w:num w:numId="29" w16cid:durableId="1960603471">
    <w:abstractNumId w:val="9"/>
  </w:num>
  <w:num w:numId="30" w16cid:durableId="1885435472">
    <w:abstractNumId w:val="4"/>
  </w:num>
  <w:num w:numId="31" w16cid:durableId="1646013023">
    <w:abstractNumId w:val="2"/>
  </w:num>
  <w:num w:numId="32" w16cid:durableId="1550914709">
    <w:abstractNumId w:val="14"/>
  </w:num>
  <w:num w:numId="33" w16cid:durableId="1621499016">
    <w:abstractNumId w:val="32"/>
  </w:num>
  <w:num w:numId="34" w16cid:durableId="19754067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5792B"/>
    <w:rsid w:val="00061001"/>
    <w:rsid w:val="00097F4A"/>
    <w:rsid w:val="000C5527"/>
    <w:rsid w:val="000E76C6"/>
    <w:rsid w:val="000F0B17"/>
    <w:rsid w:val="00127127"/>
    <w:rsid w:val="00134892"/>
    <w:rsid w:val="001A7F0D"/>
    <w:rsid w:val="001F144C"/>
    <w:rsid w:val="00204EDB"/>
    <w:rsid w:val="0023479E"/>
    <w:rsid w:val="002363C8"/>
    <w:rsid w:val="002634AA"/>
    <w:rsid w:val="002B3DED"/>
    <w:rsid w:val="002D0827"/>
    <w:rsid w:val="002D58B5"/>
    <w:rsid w:val="0033249E"/>
    <w:rsid w:val="0033497F"/>
    <w:rsid w:val="00337E4D"/>
    <w:rsid w:val="00343395"/>
    <w:rsid w:val="00361EBB"/>
    <w:rsid w:val="00382228"/>
    <w:rsid w:val="003A1AA2"/>
    <w:rsid w:val="00400306"/>
    <w:rsid w:val="00413B2F"/>
    <w:rsid w:val="00436175"/>
    <w:rsid w:val="00454955"/>
    <w:rsid w:val="004604B4"/>
    <w:rsid w:val="004702FB"/>
    <w:rsid w:val="00471503"/>
    <w:rsid w:val="0049479E"/>
    <w:rsid w:val="004C04DD"/>
    <w:rsid w:val="004C7591"/>
    <w:rsid w:val="004D2F9F"/>
    <w:rsid w:val="004F0914"/>
    <w:rsid w:val="004F2927"/>
    <w:rsid w:val="00516A0E"/>
    <w:rsid w:val="0052142A"/>
    <w:rsid w:val="00521F7D"/>
    <w:rsid w:val="0053510E"/>
    <w:rsid w:val="005423BF"/>
    <w:rsid w:val="00550580"/>
    <w:rsid w:val="005B6195"/>
    <w:rsid w:val="005C5C5D"/>
    <w:rsid w:val="005F4128"/>
    <w:rsid w:val="006347C3"/>
    <w:rsid w:val="006405CC"/>
    <w:rsid w:val="00647C73"/>
    <w:rsid w:val="00660C18"/>
    <w:rsid w:val="006975C6"/>
    <w:rsid w:val="006A5918"/>
    <w:rsid w:val="006B2936"/>
    <w:rsid w:val="006F1DA5"/>
    <w:rsid w:val="007044BF"/>
    <w:rsid w:val="007109D5"/>
    <w:rsid w:val="00714203"/>
    <w:rsid w:val="00767648"/>
    <w:rsid w:val="00785F39"/>
    <w:rsid w:val="007C3EA0"/>
    <w:rsid w:val="007D57FC"/>
    <w:rsid w:val="007D6FB3"/>
    <w:rsid w:val="007E0E83"/>
    <w:rsid w:val="007E3280"/>
    <w:rsid w:val="008166F6"/>
    <w:rsid w:val="008278F5"/>
    <w:rsid w:val="00827DB2"/>
    <w:rsid w:val="008B72CE"/>
    <w:rsid w:val="0090393A"/>
    <w:rsid w:val="00920F47"/>
    <w:rsid w:val="00930868"/>
    <w:rsid w:val="00960022"/>
    <w:rsid w:val="009A5CAF"/>
    <w:rsid w:val="00A52459"/>
    <w:rsid w:val="00A61A34"/>
    <w:rsid w:val="00AA061C"/>
    <w:rsid w:val="00AB0CC5"/>
    <w:rsid w:val="00AC37AB"/>
    <w:rsid w:val="00AF7FB0"/>
    <w:rsid w:val="00B05771"/>
    <w:rsid w:val="00B169F3"/>
    <w:rsid w:val="00B757D1"/>
    <w:rsid w:val="00B8583B"/>
    <w:rsid w:val="00B93434"/>
    <w:rsid w:val="00BA474F"/>
    <w:rsid w:val="00BC2D61"/>
    <w:rsid w:val="00BE063C"/>
    <w:rsid w:val="00BE2EB9"/>
    <w:rsid w:val="00C02EF0"/>
    <w:rsid w:val="00C125C6"/>
    <w:rsid w:val="00C24613"/>
    <w:rsid w:val="00C315C9"/>
    <w:rsid w:val="00C374C9"/>
    <w:rsid w:val="00C4793C"/>
    <w:rsid w:val="00C61D9A"/>
    <w:rsid w:val="00CC417F"/>
    <w:rsid w:val="00CD6E25"/>
    <w:rsid w:val="00CF5792"/>
    <w:rsid w:val="00D37764"/>
    <w:rsid w:val="00D379CF"/>
    <w:rsid w:val="00D37DCF"/>
    <w:rsid w:val="00D60A0B"/>
    <w:rsid w:val="00D64724"/>
    <w:rsid w:val="00D6672E"/>
    <w:rsid w:val="00D7467F"/>
    <w:rsid w:val="00D931BF"/>
    <w:rsid w:val="00DD0303"/>
    <w:rsid w:val="00DD2FA1"/>
    <w:rsid w:val="00DF71E5"/>
    <w:rsid w:val="00E164B3"/>
    <w:rsid w:val="00E16CCC"/>
    <w:rsid w:val="00E45B7A"/>
    <w:rsid w:val="00E55B9D"/>
    <w:rsid w:val="00E55D54"/>
    <w:rsid w:val="00E620D0"/>
    <w:rsid w:val="00E62487"/>
    <w:rsid w:val="00E866FB"/>
    <w:rsid w:val="00E93EEB"/>
    <w:rsid w:val="00ED41BC"/>
    <w:rsid w:val="00EE2B0D"/>
    <w:rsid w:val="00EF3AE5"/>
    <w:rsid w:val="00F01C54"/>
    <w:rsid w:val="00F0276E"/>
    <w:rsid w:val="00F1135E"/>
    <w:rsid w:val="00F574F7"/>
    <w:rsid w:val="00F851F3"/>
    <w:rsid w:val="00F94E5B"/>
    <w:rsid w:val="00FA1C95"/>
    <w:rsid w:val="00FA77D0"/>
    <w:rsid w:val="00FA7854"/>
    <w:rsid w:val="00FB2CAC"/>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Preformatted">
    <w:name w:val="Preformatted"/>
    <w:basedOn w:val="Navaden"/>
    <w:uiPriority w:val="99"/>
    <w:rsid w:val="00F94E5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37</Pages>
  <Words>9470</Words>
  <Characters>53983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Nagernik</cp:lastModifiedBy>
  <cp:revision>21</cp:revision>
  <dcterms:created xsi:type="dcterms:W3CDTF">2025-06-10T11:05:00Z</dcterms:created>
  <dcterms:modified xsi:type="dcterms:W3CDTF">2025-06-10T11:23:00Z</dcterms:modified>
</cp:coreProperties>
</file>